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C5170B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5170B" w:rsidRPr="000D67AD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5170B" w:rsidRPr="00CA33D5" w:rsidRDefault="00C5170B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A5244C" w:rsidRPr="007417E6" w:rsidRDefault="00A5244C" w:rsidP="00A5244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C5170B" w:rsidRPr="00C5170B">
        <w:rPr>
          <w:b/>
          <w:sz w:val="24"/>
          <w:szCs w:val="24"/>
        </w:rPr>
        <w:t>Договора на поставку устройств РЗА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5244C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C5170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C5170B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C5170B">
        <w:rPr>
          <w:iCs/>
          <w:sz w:val="24"/>
          <w:szCs w:val="24"/>
        </w:rPr>
        <w:t>– ПАО «МРСК Центра» (далее – Заказчик или Организатор)</w:t>
      </w:r>
      <w:r w:rsidRPr="00C5170B">
        <w:rPr>
          <w:iCs/>
          <w:sz w:val="24"/>
          <w:szCs w:val="24"/>
        </w:rPr>
        <w:t xml:space="preserve"> (почтовый адрес:</w:t>
      </w:r>
      <w:r w:rsidR="007556FF" w:rsidRPr="00C5170B">
        <w:rPr>
          <w:iCs/>
          <w:sz w:val="24"/>
          <w:szCs w:val="24"/>
        </w:rPr>
        <w:t xml:space="preserve"> РФ, 127018, г. Москва, ул. 2-я Ямская, 4</w:t>
      </w:r>
      <w:r w:rsidR="00EC1043" w:rsidRPr="00C5170B">
        <w:rPr>
          <w:iCs/>
          <w:sz w:val="24"/>
          <w:szCs w:val="24"/>
        </w:rPr>
        <w:t>, с</w:t>
      </w:r>
      <w:r w:rsidRPr="00C5170B">
        <w:rPr>
          <w:iCs/>
          <w:sz w:val="24"/>
          <w:szCs w:val="24"/>
        </w:rPr>
        <w:t xml:space="preserve">екретарь Закупочной комиссии – </w:t>
      </w:r>
      <w:r w:rsidR="00A5244C" w:rsidRPr="00C5170B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A5244C" w:rsidRPr="00C5170B">
        <w:rPr>
          <w:sz w:val="24"/>
          <w:szCs w:val="24"/>
        </w:rPr>
        <w:t xml:space="preserve">: </w:t>
      </w:r>
      <w:hyperlink r:id="rId17" w:history="1">
        <w:r w:rsidR="00A5244C" w:rsidRPr="00C5170B">
          <w:rPr>
            <w:sz w:val="24"/>
            <w:szCs w:val="24"/>
          </w:rPr>
          <w:t>Lebedev.AAL@mrsk-1.ru</w:t>
        </w:r>
      </w:hyperlink>
      <w:r w:rsidR="00A5244C" w:rsidRPr="00C5170B">
        <w:rPr>
          <w:iCs/>
          <w:sz w:val="24"/>
          <w:szCs w:val="24"/>
        </w:rPr>
        <w:t xml:space="preserve">, ответственное лицо – </w:t>
      </w:r>
      <w:r w:rsidR="00A5244C" w:rsidRPr="00C5170B">
        <w:rPr>
          <w:sz w:val="24"/>
          <w:szCs w:val="24"/>
        </w:rPr>
        <w:t xml:space="preserve">Алтунина Надежда Андреевна, контактный телефон (4812) 42-95-56, адрес электронной почты: </w:t>
      </w:r>
      <w:hyperlink r:id="rId18" w:history="1">
        <w:r w:rsidR="00A5244C" w:rsidRPr="00C5170B">
          <w:rPr>
            <w:sz w:val="24"/>
            <w:szCs w:val="24"/>
          </w:rPr>
          <w:t>Altunina.NA@mrsk-1.ru</w:t>
        </w:r>
      </w:hyperlink>
      <w:r w:rsidR="00223240" w:rsidRPr="00C5170B">
        <w:rPr>
          <w:sz w:val="24"/>
          <w:szCs w:val="24"/>
        </w:rPr>
        <w:t>)</w:t>
      </w:r>
      <w:r w:rsidR="00862664" w:rsidRPr="00C5170B">
        <w:rPr>
          <w:sz w:val="24"/>
          <w:szCs w:val="24"/>
        </w:rPr>
        <w:t xml:space="preserve"> </w:t>
      </w:r>
      <w:r w:rsidR="004B5EB3" w:rsidRPr="00C5170B">
        <w:rPr>
          <w:iCs/>
          <w:sz w:val="24"/>
          <w:szCs w:val="24"/>
        </w:rPr>
        <w:t>Извещени</w:t>
      </w:r>
      <w:r w:rsidRPr="00C5170B">
        <w:rPr>
          <w:iCs/>
          <w:sz w:val="24"/>
          <w:szCs w:val="24"/>
        </w:rPr>
        <w:t>ем</w:t>
      </w:r>
      <w:r w:rsidRPr="00C5170B">
        <w:rPr>
          <w:sz w:val="24"/>
          <w:szCs w:val="24"/>
        </w:rPr>
        <w:t xml:space="preserve"> о проведении открытого </w:t>
      </w:r>
      <w:r w:rsidRPr="00C5170B">
        <w:rPr>
          <w:iCs/>
          <w:sz w:val="24"/>
          <w:szCs w:val="24"/>
        </w:rPr>
        <w:t>запроса предложений</w:t>
      </w:r>
      <w:r w:rsidRPr="00C5170B">
        <w:rPr>
          <w:sz w:val="24"/>
          <w:szCs w:val="24"/>
        </w:rPr>
        <w:t xml:space="preserve">, опубликованным </w:t>
      </w:r>
      <w:r w:rsidRPr="00C5170B">
        <w:rPr>
          <w:b/>
          <w:sz w:val="24"/>
          <w:szCs w:val="24"/>
        </w:rPr>
        <w:t>«</w:t>
      </w:r>
      <w:r w:rsidR="00C5170B" w:rsidRPr="00C5170B">
        <w:rPr>
          <w:b/>
          <w:sz w:val="24"/>
          <w:szCs w:val="24"/>
        </w:rPr>
        <w:t>05</w:t>
      </w:r>
      <w:r w:rsidRPr="00C5170B">
        <w:rPr>
          <w:b/>
          <w:sz w:val="24"/>
          <w:szCs w:val="24"/>
        </w:rPr>
        <w:t xml:space="preserve">» </w:t>
      </w:r>
      <w:r w:rsidR="00C5170B" w:rsidRPr="00C5170B">
        <w:rPr>
          <w:b/>
          <w:sz w:val="24"/>
          <w:szCs w:val="24"/>
        </w:rPr>
        <w:t>октября</w:t>
      </w:r>
      <w:r w:rsidRPr="00C5170B">
        <w:rPr>
          <w:b/>
          <w:sz w:val="24"/>
          <w:szCs w:val="24"/>
        </w:rPr>
        <w:t xml:space="preserve"> </w:t>
      </w:r>
      <w:r w:rsidR="0042517C" w:rsidRPr="00C5170B">
        <w:rPr>
          <w:b/>
          <w:sz w:val="24"/>
          <w:szCs w:val="24"/>
        </w:rPr>
        <w:t>2018</w:t>
      </w:r>
      <w:r w:rsidRPr="00C5170B">
        <w:rPr>
          <w:b/>
          <w:sz w:val="24"/>
          <w:szCs w:val="24"/>
        </w:rPr>
        <w:t xml:space="preserve"> г.</w:t>
      </w:r>
      <w:r w:rsidRPr="00C5170B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C5170B">
          <w:rPr>
            <w:rStyle w:val="a7"/>
            <w:color w:val="auto"/>
            <w:sz w:val="24"/>
            <w:szCs w:val="24"/>
          </w:rPr>
          <w:t>www.zakupki.</w:t>
        </w:r>
        <w:r w:rsidR="00345CCA" w:rsidRPr="00C5170B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C5170B">
          <w:rPr>
            <w:rStyle w:val="a7"/>
            <w:color w:val="auto"/>
            <w:sz w:val="24"/>
            <w:szCs w:val="24"/>
          </w:rPr>
          <w:t>.ru</w:t>
        </w:r>
      </w:hyperlink>
      <w:r w:rsidRPr="00C5170B">
        <w:rPr>
          <w:sz w:val="24"/>
          <w:szCs w:val="24"/>
        </w:rPr>
        <w:t>),</w:t>
      </w:r>
      <w:r w:rsidR="009D7F01" w:rsidRPr="00C5170B">
        <w:rPr>
          <w:iCs/>
          <w:sz w:val="24"/>
          <w:szCs w:val="24"/>
        </w:rPr>
        <w:t xml:space="preserve"> </w:t>
      </w:r>
      <w:r w:rsidR="009D7F01" w:rsidRPr="00C5170B">
        <w:rPr>
          <w:sz w:val="24"/>
          <w:szCs w:val="24"/>
        </w:rPr>
        <w:t xml:space="preserve">на сайте </w:t>
      </w:r>
      <w:r w:rsidR="007556FF" w:rsidRPr="00C5170B">
        <w:rPr>
          <w:iCs/>
          <w:sz w:val="24"/>
          <w:szCs w:val="24"/>
        </w:rPr>
        <w:t>ПАО «МРСК Центра»</w:t>
      </w:r>
      <w:r w:rsidR="009D7F01" w:rsidRPr="00C5170B">
        <w:rPr>
          <w:sz w:val="24"/>
          <w:szCs w:val="24"/>
        </w:rPr>
        <w:t xml:space="preserve"> (</w:t>
      </w:r>
      <w:hyperlink r:id="rId20" w:history="1">
        <w:r w:rsidR="007556FF" w:rsidRPr="00C5170B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C5170B">
        <w:rPr>
          <w:sz w:val="24"/>
          <w:szCs w:val="24"/>
        </w:rPr>
        <w:t>)</w:t>
      </w:r>
      <w:r w:rsidR="00702B2C" w:rsidRPr="00C5170B">
        <w:rPr>
          <w:sz w:val="24"/>
          <w:szCs w:val="24"/>
        </w:rPr>
        <w:t xml:space="preserve">, на сайте ЭТП, указанном в п. </w:t>
      </w:r>
      <w:r w:rsidR="00007625" w:rsidRPr="00C5170B">
        <w:rPr>
          <w:sz w:val="24"/>
          <w:szCs w:val="24"/>
        </w:rPr>
        <w:fldChar w:fldCharType="begin"/>
      </w:r>
      <w:r w:rsidR="00007625" w:rsidRPr="00C5170B">
        <w:rPr>
          <w:sz w:val="24"/>
          <w:szCs w:val="24"/>
        </w:rPr>
        <w:instrText xml:space="preserve"> REF _Ref440269836 \r \h  \* MERGEFORMAT </w:instrText>
      </w:r>
      <w:r w:rsidR="00007625" w:rsidRPr="00C5170B">
        <w:rPr>
          <w:sz w:val="24"/>
          <w:szCs w:val="24"/>
        </w:rPr>
      </w:r>
      <w:r w:rsidR="00007625" w:rsidRPr="00C5170B">
        <w:rPr>
          <w:sz w:val="24"/>
          <w:szCs w:val="24"/>
        </w:rPr>
        <w:fldChar w:fldCharType="separate"/>
      </w:r>
      <w:r w:rsidR="004D5055" w:rsidRPr="00C5170B">
        <w:rPr>
          <w:sz w:val="24"/>
          <w:szCs w:val="24"/>
        </w:rPr>
        <w:t>1.1.2</w:t>
      </w:r>
      <w:r w:rsidR="00007625" w:rsidRPr="00C5170B">
        <w:rPr>
          <w:sz w:val="24"/>
          <w:szCs w:val="24"/>
        </w:rPr>
        <w:fldChar w:fldCharType="end"/>
      </w:r>
      <w:r w:rsidR="00702B2C" w:rsidRPr="00C5170B">
        <w:rPr>
          <w:sz w:val="24"/>
          <w:szCs w:val="24"/>
        </w:rPr>
        <w:t xml:space="preserve"> настоящей Документации, </w:t>
      </w:r>
      <w:r w:rsidR="009A7733" w:rsidRPr="00C5170B">
        <w:rPr>
          <w:iCs/>
          <w:sz w:val="24"/>
          <w:szCs w:val="24"/>
        </w:rPr>
        <w:t xml:space="preserve"> </w:t>
      </w:r>
      <w:r w:rsidRPr="00C5170B">
        <w:rPr>
          <w:iCs/>
          <w:sz w:val="24"/>
          <w:szCs w:val="24"/>
        </w:rPr>
        <w:t>приг</w:t>
      </w:r>
      <w:r w:rsidRPr="00C5170B">
        <w:rPr>
          <w:sz w:val="24"/>
          <w:szCs w:val="24"/>
        </w:rPr>
        <w:t>ласило юридических лиц</w:t>
      </w:r>
      <w:r w:rsidR="005B75A6" w:rsidRPr="00C5170B">
        <w:rPr>
          <w:sz w:val="24"/>
          <w:szCs w:val="24"/>
        </w:rPr>
        <w:t xml:space="preserve"> и физических лиц (в т.</w:t>
      </w:r>
      <w:r w:rsidR="003129D4" w:rsidRPr="00C5170B">
        <w:rPr>
          <w:sz w:val="24"/>
          <w:szCs w:val="24"/>
        </w:rPr>
        <w:t xml:space="preserve"> </w:t>
      </w:r>
      <w:r w:rsidR="005B75A6" w:rsidRPr="00C5170B">
        <w:rPr>
          <w:sz w:val="24"/>
          <w:szCs w:val="24"/>
        </w:rPr>
        <w:t>ч. индивидуальных предпринимателей)</w:t>
      </w:r>
      <w:r w:rsidR="00A5244C" w:rsidRPr="00C5170B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C5170B">
        <w:rPr>
          <w:sz w:val="24"/>
          <w:szCs w:val="24"/>
        </w:rPr>
        <w:t xml:space="preserve"> </w:t>
      </w:r>
      <w:r w:rsidR="00D15381" w:rsidRPr="00C5170B">
        <w:rPr>
          <w:sz w:val="24"/>
          <w:szCs w:val="24"/>
        </w:rPr>
        <w:t xml:space="preserve">(далее – Участники) </w:t>
      </w:r>
      <w:r w:rsidR="004B5EB3" w:rsidRPr="00C5170B">
        <w:rPr>
          <w:sz w:val="24"/>
          <w:szCs w:val="24"/>
        </w:rPr>
        <w:t>к участию в процедуре О</w:t>
      </w:r>
      <w:r w:rsidRPr="00C5170B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C5170B">
        <w:rPr>
          <w:sz w:val="24"/>
          <w:szCs w:val="24"/>
        </w:rPr>
        <w:t xml:space="preserve">на право заключения </w:t>
      </w:r>
      <w:r w:rsidR="00C5170B" w:rsidRPr="00C5170B">
        <w:rPr>
          <w:iCs/>
          <w:sz w:val="24"/>
          <w:szCs w:val="24"/>
          <w:lang w:eastAsia="ru-RU"/>
        </w:rPr>
        <w:t xml:space="preserve">Договора на поставку </w:t>
      </w:r>
      <w:r w:rsidR="00C5170B" w:rsidRPr="00C5170B">
        <w:rPr>
          <w:sz w:val="24"/>
          <w:szCs w:val="24"/>
        </w:rPr>
        <w:t>устройств РЗА</w:t>
      </w:r>
      <w:r w:rsidR="00C5170B" w:rsidRPr="00C5170B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</w:t>
      </w:r>
      <w:r w:rsidR="00862664" w:rsidRPr="00C5170B">
        <w:rPr>
          <w:sz w:val="24"/>
          <w:szCs w:val="24"/>
        </w:rPr>
        <w:t>, расположенного по адресу: РФ, 214019, г.</w:t>
      </w:r>
      <w:r w:rsidR="00A5244C" w:rsidRPr="00C5170B">
        <w:rPr>
          <w:sz w:val="24"/>
          <w:szCs w:val="24"/>
        </w:rPr>
        <w:t xml:space="preserve"> Смоленск, ул. Тенишевой, д. 33</w:t>
      </w:r>
      <w:r w:rsidR="00862664" w:rsidRPr="00C5170B">
        <w:rPr>
          <w:sz w:val="24"/>
          <w:szCs w:val="24"/>
        </w:rPr>
        <w:t>)</w:t>
      </w:r>
      <w:r w:rsidRPr="00C5170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C5170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5170B">
        <w:rPr>
          <w:sz w:val="24"/>
          <w:szCs w:val="24"/>
        </w:rPr>
        <w:t xml:space="preserve">Настоящий </w:t>
      </w:r>
      <w:r w:rsidR="004B5EB3" w:rsidRPr="00C5170B">
        <w:rPr>
          <w:sz w:val="24"/>
          <w:szCs w:val="24"/>
        </w:rPr>
        <w:t>З</w:t>
      </w:r>
      <w:r w:rsidRPr="00C5170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C5170B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C5170B">
          <w:rPr>
            <w:rStyle w:val="a7"/>
            <w:sz w:val="24"/>
            <w:szCs w:val="24"/>
          </w:rPr>
          <w:t>etp.rosseti.ru</w:t>
        </w:r>
      </w:hyperlink>
      <w:r w:rsidR="00914CDF" w:rsidRPr="00C5170B">
        <w:rPr>
          <w:sz w:val="24"/>
          <w:szCs w:val="24"/>
        </w:rPr>
        <w:t xml:space="preserve"> </w:t>
      </w:r>
      <w:r w:rsidR="00702B2C" w:rsidRPr="00C5170B">
        <w:rPr>
          <w:sz w:val="24"/>
          <w:szCs w:val="24"/>
        </w:rPr>
        <w:t>(далее — ЭТП)</w:t>
      </w:r>
      <w:r w:rsidR="005B75A6" w:rsidRPr="00C5170B">
        <w:rPr>
          <w:sz w:val="24"/>
          <w:szCs w:val="24"/>
        </w:rPr>
        <w:t>.</w:t>
      </w:r>
      <w:bookmarkEnd w:id="14"/>
    </w:p>
    <w:p w:rsidR="00717F60" w:rsidRPr="00C5170B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5170B">
        <w:rPr>
          <w:sz w:val="24"/>
          <w:szCs w:val="24"/>
        </w:rPr>
        <w:t>Заказчик</w:t>
      </w:r>
      <w:r w:rsidR="00702B2C" w:rsidRPr="00C5170B">
        <w:rPr>
          <w:sz w:val="24"/>
          <w:szCs w:val="24"/>
        </w:rPr>
        <w:t xml:space="preserve">: </w:t>
      </w:r>
      <w:r w:rsidR="00702B2C" w:rsidRPr="00C5170B">
        <w:rPr>
          <w:iCs/>
          <w:sz w:val="24"/>
          <w:szCs w:val="24"/>
        </w:rPr>
        <w:t>ПАО «МРСК Центра».</w:t>
      </w:r>
      <w:r w:rsidRPr="00C5170B">
        <w:rPr>
          <w:rStyle w:val="aa"/>
          <w:sz w:val="24"/>
          <w:szCs w:val="24"/>
        </w:rPr>
        <w:t xml:space="preserve"> </w:t>
      </w:r>
      <w:bookmarkEnd w:id="15"/>
    </w:p>
    <w:p w:rsidR="008C4223" w:rsidRPr="00C5170B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C5170B">
        <w:rPr>
          <w:sz w:val="24"/>
          <w:szCs w:val="24"/>
        </w:rPr>
        <w:t>Предмет З</w:t>
      </w:r>
      <w:r w:rsidR="00717F60" w:rsidRPr="00C5170B">
        <w:rPr>
          <w:sz w:val="24"/>
          <w:szCs w:val="24"/>
        </w:rPr>
        <w:t>апроса предложений</w:t>
      </w:r>
      <w:r w:rsidR="00702B2C" w:rsidRPr="00C5170B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C5170B" w:rsidRPr="00C5170B">
        <w:rPr>
          <w:sz w:val="24"/>
          <w:szCs w:val="24"/>
        </w:rPr>
        <w:t xml:space="preserve">Договора на поставку </w:t>
      </w:r>
      <w:r w:rsidR="00C5170B" w:rsidRPr="002F1A4E">
        <w:rPr>
          <w:sz w:val="24"/>
          <w:szCs w:val="24"/>
        </w:rPr>
        <w:t>устройств РЗА</w:t>
      </w:r>
      <w:r w:rsidR="00C5170B" w:rsidRPr="00C5170B">
        <w:rPr>
          <w:sz w:val="24"/>
          <w:szCs w:val="24"/>
        </w:rPr>
        <w:t xml:space="preserve"> для нужд ПАО «МРСК Центра» (филиала 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 xml:space="preserve">Количество </w:t>
      </w:r>
      <w:r w:rsidRPr="00A5244C">
        <w:rPr>
          <w:sz w:val="24"/>
          <w:szCs w:val="24"/>
        </w:rPr>
        <w:t xml:space="preserve">лотов: </w:t>
      </w:r>
      <w:r w:rsidRPr="00A5244C">
        <w:rPr>
          <w:b/>
          <w:sz w:val="24"/>
          <w:szCs w:val="24"/>
        </w:rPr>
        <w:t>1 (один)</w:t>
      </w:r>
      <w:r w:rsidRPr="00A5244C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C5170B" w:rsidRPr="00767D23">
        <w:rPr>
          <w:sz w:val="24"/>
          <w:szCs w:val="24"/>
        </w:rPr>
        <w:t>поставка осуществляется в период с 01.01.2019 по 31.12.2019 по заявкам филиала. Срок поставки по каждой отдельной заявке не должен превышать 45 календарных дней с момента подачи заявки</w:t>
      </w:r>
      <w:r w:rsidR="00717F60" w:rsidRPr="00382A07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>) по адрес</w:t>
      </w:r>
      <w:r w:rsidR="00C5170B">
        <w:rPr>
          <w:sz w:val="24"/>
          <w:szCs w:val="24"/>
        </w:rPr>
        <w:t xml:space="preserve">у: </w:t>
      </w:r>
      <w:bookmarkEnd w:id="20"/>
      <w:r w:rsidR="00C5170B" w:rsidRPr="00767D23">
        <w:rPr>
          <w:sz w:val="24"/>
          <w:szCs w:val="24"/>
        </w:rPr>
        <w:t>214031, г. Смоленск, ул. Индустриальная, д. 5</w:t>
      </w:r>
      <w:r w:rsidR="002556E6" w:rsidRPr="00C5170B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5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(Технических заданиях)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>поставки и оплаты, не хуже условий</w:t>
      </w:r>
      <w:r w:rsidR="00A5244C">
        <w:rPr>
          <w:bCs w:val="0"/>
          <w:iCs/>
          <w:sz w:val="24"/>
          <w:szCs w:val="24"/>
        </w:rPr>
        <w:t>,</w:t>
      </w:r>
      <w:r w:rsidR="00DA1402" w:rsidRPr="00382A07">
        <w:rPr>
          <w:bCs w:val="0"/>
          <w:iCs/>
          <w:sz w:val="24"/>
          <w:szCs w:val="24"/>
        </w:rPr>
        <w:t xml:space="preserve">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Факт подачи Заявок лицами</w:t>
      </w:r>
      <w:r w:rsidR="00A5244C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C5170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5170B">
        <w:rPr>
          <w:b/>
          <w:bCs w:val="0"/>
          <w:sz w:val="24"/>
          <w:szCs w:val="24"/>
          <w:u w:val="single"/>
        </w:rPr>
        <w:t>По Лоту №1:</w:t>
      </w:r>
      <w:r w:rsidR="00717F60" w:rsidRPr="00C5170B">
        <w:rPr>
          <w:bCs w:val="0"/>
          <w:sz w:val="24"/>
          <w:szCs w:val="24"/>
        </w:rPr>
        <w:t xml:space="preserve"> </w:t>
      </w:r>
      <w:r w:rsidR="00C5170B" w:rsidRPr="00C5170B">
        <w:rPr>
          <w:b/>
          <w:sz w:val="24"/>
          <w:szCs w:val="24"/>
        </w:rPr>
        <w:t>963 892,00</w:t>
      </w:r>
      <w:r w:rsidR="00C5170B" w:rsidRPr="00C5170B">
        <w:rPr>
          <w:sz w:val="24"/>
          <w:szCs w:val="24"/>
        </w:rPr>
        <w:t xml:space="preserve"> (девятьсот шестьдесят три тысячи восемьсот девяносто два) рубля 00 копеек РФ, без учета НДС; НДС составляет </w:t>
      </w:r>
      <w:r w:rsidR="00C5170B" w:rsidRPr="00C5170B">
        <w:rPr>
          <w:b/>
          <w:sz w:val="24"/>
          <w:szCs w:val="24"/>
        </w:rPr>
        <w:t>192 778,40</w:t>
      </w:r>
      <w:r w:rsidR="00C5170B" w:rsidRPr="00C5170B">
        <w:rPr>
          <w:sz w:val="24"/>
          <w:szCs w:val="24"/>
        </w:rPr>
        <w:t xml:space="preserve"> (сто девяносто две тысячи семьсот семьдесят восемь) рублей 40 копеек РФ; </w:t>
      </w:r>
      <w:r w:rsidR="00C5170B" w:rsidRPr="00C5170B">
        <w:rPr>
          <w:b/>
          <w:sz w:val="24"/>
          <w:szCs w:val="24"/>
        </w:rPr>
        <w:t>1 156 670,40</w:t>
      </w:r>
      <w:r w:rsidR="00C5170B" w:rsidRPr="00C5170B">
        <w:rPr>
          <w:sz w:val="24"/>
          <w:szCs w:val="24"/>
        </w:rPr>
        <w:t xml:space="preserve"> (один миллион сто пятьдесят шесть тысяч шестьсот семьдесят) рублей 40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C5170B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382A07">
        <w:rPr>
          <w:sz w:val="24"/>
          <w:szCs w:val="24"/>
        </w:rPr>
        <w:t xml:space="preserve">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A5244C">
        <w:rPr>
          <w:bCs w:val="0"/>
          <w:sz w:val="24"/>
          <w:szCs w:val="24"/>
        </w:rPr>
        <w:t>индивидуальный предприниматель</w:t>
      </w:r>
      <w:r w:rsidR="00E71628" w:rsidRPr="00A5244C">
        <w:rPr>
          <w:bCs w:val="0"/>
          <w:sz w:val="24"/>
          <w:szCs w:val="24"/>
        </w:rPr>
        <w:t>)</w:t>
      </w:r>
      <w:r w:rsidR="00A5244C" w:rsidRPr="00A5244C">
        <w:rPr>
          <w:bCs w:val="0"/>
          <w:sz w:val="24"/>
          <w:szCs w:val="24"/>
        </w:rPr>
        <w:t xml:space="preserve">, </w:t>
      </w:r>
      <w:r w:rsidR="00A5244C" w:rsidRPr="00A5244C">
        <w:rPr>
          <w:sz w:val="24"/>
          <w:szCs w:val="24"/>
        </w:rPr>
        <w:t>являющееся субъектом малого и среднего предпринимательства</w:t>
      </w:r>
      <w:r w:rsidRPr="00A5244C">
        <w:rPr>
          <w:bCs w:val="0"/>
          <w:sz w:val="24"/>
          <w:szCs w:val="24"/>
        </w:rPr>
        <w:t xml:space="preserve">. </w:t>
      </w:r>
      <w:r w:rsidR="003F330D" w:rsidRPr="00A5244C">
        <w:rPr>
          <w:bCs w:val="0"/>
          <w:sz w:val="24"/>
          <w:szCs w:val="24"/>
        </w:rPr>
        <w:t>Привлечение со</w:t>
      </w:r>
      <w:r w:rsidR="00036006" w:rsidRPr="00A5244C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5244C">
        <w:fldChar w:fldCharType="begin"/>
      </w:r>
      <w:r w:rsidR="00007625" w:rsidRPr="00A5244C">
        <w:instrText xml:space="preserve"> REF _Ref440271628 \r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3.3.9</w:t>
      </w:r>
      <w:r w:rsidR="00007625" w:rsidRPr="00A5244C">
        <w:fldChar w:fldCharType="end"/>
      </w:r>
      <w:r w:rsidR="00036006" w:rsidRPr="00A5244C">
        <w:rPr>
          <w:bCs w:val="0"/>
          <w:sz w:val="24"/>
          <w:szCs w:val="24"/>
        </w:rPr>
        <w:t xml:space="preserve"> не допускается. </w:t>
      </w:r>
      <w:r w:rsidRPr="00A5244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244C">
        <w:rPr>
          <w:bCs w:val="0"/>
          <w:sz w:val="24"/>
          <w:szCs w:val="24"/>
        </w:rPr>
        <w:t>У</w:t>
      </w:r>
      <w:r w:rsidRPr="00A5244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244C">
        <w:fldChar w:fldCharType="begin"/>
      </w:r>
      <w:r w:rsidR="00007625" w:rsidRPr="00A5244C">
        <w:instrText xml:space="preserve"> REF _Ref191386461 \n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3.3.10</w:t>
      </w:r>
      <w:r w:rsidR="00007625" w:rsidRPr="00A5244C">
        <w:fldChar w:fldCharType="end"/>
      </w:r>
      <w:r w:rsidRPr="00A5244C">
        <w:rPr>
          <w:bCs w:val="0"/>
          <w:sz w:val="24"/>
          <w:szCs w:val="24"/>
        </w:rPr>
        <w:t>.</w:t>
      </w:r>
      <w:r w:rsidRPr="00382A07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5244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A5244C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A5244C">
        <w:rPr>
          <w:sz w:val="24"/>
          <w:szCs w:val="24"/>
          <w:lang w:eastAsia="ru-RU"/>
        </w:rPr>
        <w:t xml:space="preserve">. </w:t>
      </w:r>
    </w:p>
    <w:p w:rsidR="00A5244C" w:rsidRPr="00A5244C" w:rsidRDefault="00A5244C" w:rsidP="00A5244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244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их соответствие требованиям Технических заданий, изложены в Приложении №1 (Технических заданиях) к настоящей Документации. При </w:t>
      </w:r>
      <w:r w:rsidRPr="00382A07">
        <w:rPr>
          <w:sz w:val="24"/>
          <w:szCs w:val="24"/>
          <w:lang w:eastAsia="ru-RU"/>
        </w:rPr>
        <w:lastRenderedPageBreak/>
        <w:t xml:space="preserve">несоблюдении требований Технических заданий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Информационное письмо о наличии у Участника </w:t>
      </w:r>
      <w:r w:rsidR="00A5244C">
        <w:rPr>
          <w:sz w:val="24"/>
          <w:szCs w:val="24"/>
        </w:rPr>
        <w:t>пред/</w:t>
      </w:r>
      <w:r w:rsidRPr="00382A07">
        <w:rPr>
          <w:sz w:val="24"/>
          <w:szCs w:val="24"/>
        </w:rPr>
        <w:t>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3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382A07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382A07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7E1B78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1B78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7E1B78">
        <w:rPr>
          <w:sz w:val="24"/>
          <w:szCs w:val="24"/>
        </w:rPr>
        <w:fldChar w:fldCharType="begin"/>
      </w:r>
      <w:r w:rsidRPr="007E1B78">
        <w:rPr>
          <w:sz w:val="24"/>
          <w:szCs w:val="24"/>
        </w:rPr>
        <w:instrText xml:space="preserve"> REF _Ref191386085 \r \h  \* MERGEFORMAT </w:instrText>
      </w:r>
      <w:r w:rsidRPr="007E1B78">
        <w:rPr>
          <w:sz w:val="24"/>
          <w:szCs w:val="24"/>
        </w:rPr>
      </w:r>
      <w:r w:rsidRPr="007E1B78">
        <w:rPr>
          <w:sz w:val="24"/>
          <w:szCs w:val="24"/>
        </w:rPr>
        <w:fldChar w:fldCharType="separate"/>
      </w:r>
      <w:r w:rsidR="004D5055" w:rsidRPr="007E1B78">
        <w:rPr>
          <w:sz w:val="24"/>
          <w:szCs w:val="24"/>
        </w:rPr>
        <w:t>1.1.1</w:t>
      </w:r>
      <w:r w:rsidRPr="007E1B78">
        <w:rPr>
          <w:sz w:val="24"/>
          <w:szCs w:val="24"/>
        </w:rPr>
        <w:fldChar w:fldCharType="end"/>
      </w:r>
      <w:r w:rsidRPr="007E1B78">
        <w:rPr>
          <w:sz w:val="24"/>
          <w:szCs w:val="24"/>
        </w:rPr>
        <w:t>).</w:t>
      </w:r>
    </w:p>
    <w:p w:rsidR="0015384A" w:rsidRPr="007E1B78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E1B78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E1B78">
        <w:rPr>
          <w:b/>
          <w:sz w:val="24"/>
          <w:szCs w:val="24"/>
        </w:rPr>
        <w:t xml:space="preserve">12:00 </w:t>
      </w:r>
      <w:r w:rsidR="007E1B78" w:rsidRPr="007E1B78">
        <w:rPr>
          <w:b/>
          <w:sz w:val="24"/>
          <w:szCs w:val="24"/>
        </w:rPr>
        <w:t>23</w:t>
      </w:r>
      <w:r w:rsidRPr="007E1B78">
        <w:rPr>
          <w:b/>
          <w:sz w:val="24"/>
          <w:szCs w:val="24"/>
        </w:rPr>
        <w:t xml:space="preserve"> </w:t>
      </w:r>
      <w:r w:rsidR="007E1B78" w:rsidRPr="007E1B78">
        <w:rPr>
          <w:b/>
          <w:sz w:val="24"/>
          <w:szCs w:val="24"/>
        </w:rPr>
        <w:t>октября</w:t>
      </w:r>
      <w:r w:rsidRPr="007E1B78">
        <w:rPr>
          <w:b/>
          <w:sz w:val="24"/>
          <w:szCs w:val="24"/>
        </w:rPr>
        <w:t xml:space="preserve"> 2018 года</w:t>
      </w:r>
      <w:r w:rsidRPr="007E1B78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E1B78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</w:t>
      </w:r>
      <w:r w:rsidRPr="00382A07">
        <w:rPr>
          <w:bCs w:val="0"/>
          <w:sz w:val="24"/>
          <w:szCs w:val="24"/>
        </w:rPr>
        <w:t xml:space="preserve">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5244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A5244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A5244C" w:rsidRPr="00AE2EBF">
        <w:rPr>
          <w:b/>
          <w:sz w:val="24"/>
          <w:szCs w:val="24"/>
        </w:rPr>
        <w:t>РФ, 214019, г. Смоленск, ул. Тенишевой, д. 33, каб. 111, исполнительные сотрудники – Алтунина Надежда Андреевна,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A5244C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A5244C" w:rsidRPr="004C1AA0">
        <w:rPr>
          <w:rStyle w:val="k-in2"/>
          <w:b/>
          <w:szCs w:val="24"/>
        </w:rPr>
        <w:t>отдела закупочной деятельности</w:t>
      </w:r>
      <w:r w:rsidR="00A5244C" w:rsidRPr="004C1AA0">
        <w:rPr>
          <w:rFonts w:eastAsia="Calibri"/>
          <w:b/>
          <w:szCs w:val="24"/>
          <w:lang w:eastAsia="en-US"/>
        </w:rPr>
        <w:t xml:space="preserve"> </w:t>
      </w:r>
      <w:r w:rsidR="00A5244C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A5244C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Алтуниной Надежде Андреевне, контактный телефон (4812) 42-95-56, адрес электронной почты: </w:t>
      </w:r>
      <w:hyperlink r:id="rId35" w:history="1">
        <w:r w:rsidR="00A5244C" w:rsidRPr="004C1AA0">
          <w:rPr>
            <w:b/>
            <w:szCs w:val="24"/>
          </w:rPr>
          <w:t>Altunina.NA@mrsk-1.ru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р/с: 40702810623250000008 в филиале Банка ВТБ (ПАО) в г. Воронеже;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E1B7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через </w:t>
      </w:r>
      <w:r w:rsidRPr="00382A07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7E1B78">
        <w:rPr>
          <w:bCs w:val="0"/>
          <w:sz w:val="24"/>
          <w:szCs w:val="24"/>
        </w:rPr>
        <w:t>частей (томов) на ЭТП не допускается.</w:t>
      </w:r>
    </w:p>
    <w:p w:rsidR="00717F60" w:rsidRPr="007E1B78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7E1B78">
        <w:rPr>
          <w:bCs w:val="0"/>
          <w:sz w:val="24"/>
          <w:szCs w:val="24"/>
        </w:rPr>
        <w:t>Заявк</w:t>
      </w:r>
      <w:r w:rsidR="00717F60" w:rsidRPr="007E1B78">
        <w:rPr>
          <w:bCs w:val="0"/>
          <w:sz w:val="24"/>
          <w:szCs w:val="24"/>
        </w:rPr>
        <w:t xml:space="preserve">и на ЭТП могут быть поданы до </w:t>
      </w:r>
      <w:r w:rsidR="002B5044" w:rsidRPr="007E1B78">
        <w:rPr>
          <w:b/>
          <w:bCs w:val="0"/>
          <w:sz w:val="24"/>
          <w:szCs w:val="24"/>
        </w:rPr>
        <w:t xml:space="preserve">12 часов 00 минут </w:t>
      </w:r>
      <w:r w:rsidR="007E1B78" w:rsidRPr="007E1B78">
        <w:rPr>
          <w:b/>
          <w:bCs w:val="0"/>
          <w:sz w:val="24"/>
          <w:szCs w:val="24"/>
        </w:rPr>
        <w:t>26</w:t>
      </w:r>
      <w:r w:rsidR="002B5044" w:rsidRPr="007E1B78">
        <w:rPr>
          <w:b/>
          <w:bCs w:val="0"/>
          <w:sz w:val="24"/>
          <w:szCs w:val="24"/>
        </w:rPr>
        <w:t xml:space="preserve"> </w:t>
      </w:r>
      <w:r w:rsidR="007E1B78" w:rsidRPr="007E1B78">
        <w:rPr>
          <w:b/>
          <w:bCs w:val="0"/>
          <w:sz w:val="24"/>
          <w:szCs w:val="24"/>
        </w:rPr>
        <w:t xml:space="preserve">октября </w:t>
      </w:r>
      <w:r w:rsidR="0042517C" w:rsidRPr="007E1B78">
        <w:rPr>
          <w:b/>
          <w:bCs w:val="0"/>
          <w:sz w:val="24"/>
          <w:szCs w:val="24"/>
        </w:rPr>
        <w:t>2018</w:t>
      </w:r>
      <w:r w:rsidR="002B5044" w:rsidRPr="007E1B78">
        <w:rPr>
          <w:b/>
          <w:bCs w:val="0"/>
          <w:sz w:val="24"/>
          <w:szCs w:val="24"/>
        </w:rPr>
        <w:t xml:space="preserve"> года</w:t>
      </w:r>
      <w:r w:rsidR="00BC2634" w:rsidRPr="007E1B78">
        <w:rPr>
          <w:b/>
          <w:bCs w:val="0"/>
          <w:sz w:val="24"/>
          <w:szCs w:val="24"/>
        </w:rPr>
        <w:t xml:space="preserve">, </w:t>
      </w:r>
      <w:r w:rsidR="00BC2634" w:rsidRPr="007E1B7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E1B78">
        <w:rPr>
          <w:bCs w:val="0"/>
          <w:spacing w:val="-2"/>
          <w:sz w:val="24"/>
          <w:szCs w:val="24"/>
        </w:rPr>
        <w:t>(под</w:t>
      </w:r>
      <w:r w:rsidR="00BC2634" w:rsidRPr="007E1B78">
        <w:rPr>
          <w:bCs w:val="0"/>
          <w:sz w:val="24"/>
          <w:szCs w:val="24"/>
        </w:rPr>
        <w:t xml:space="preserve">раздел </w:t>
      </w:r>
      <w:r w:rsidR="00007625" w:rsidRPr="007E1B78">
        <w:fldChar w:fldCharType="begin"/>
      </w:r>
      <w:r w:rsidR="00007625" w:rsidRPr="007E1B78">
        <w:instrText xml:space="preserve"> REF _Ref55336310 \r \h  \* MERGEFORMAT </w:instrText>
      </w:r>
      <w:r w:rsidR="00007625" w:rsidRPr="007E1B78">
        <w:fldChar w:fldCharType="separate"/>
      </w:r>
      <w:r w:rsidR="004D5055" w:rsidRPr="007E1B78">
        <w:rPr>
          <w:bCs w:val="0"/>
          <w:sz w:val="24"/>
          <w:szCs w:val="24"/>
        </w:rPr>
        <w:t>5.1</w:t>
      </w:r>
      <w:r w:rsidR="00007625" w:rsidRPr="007E1B78">
        <w:fldChar w:fldCharType="end"/>
      </w:r>
      <w:r w:rsidR="00BC2634" w:rsidRPr="007E1B78">
        <w:rPr>
          <w:bCs w:val="0"/>
          <w:sz w:val="24"/>
          <w:szCs w:val="24"/>
          <w:lang w:eastAsia="ru-RU"/>
        </w:rPr>
        <w:t>)</w:t>
      </w:r>
      <w:r w:rsidR="00BC2634" w:rsidRPr="007E1B7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E1B78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7E1B78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7E1B78">
        <w:fldChar w:fldCharType="begin"/>
      </w:r>
      <w:r w:rsidR="00007625" w:rsidRPr="007E1B78">
        <w:instrText xml:space="preserve"> REF _Ref440289953 \r \h  \* MERGEFORMAT </w:instrText>
      </w:r>
      <w:r w:rsidR="00007625" w:rsidRPr="007E1B78">
        <w:fldChar w:fldCharType="separate"/>
      </w:r>
      <w:r w:rsidR="004D5055" w:rsidRPr="007E1B78">
        <w:rPr>
          <w:bCs w:val="0"/>
          <w:sz w:val="24"/>
          <w:szCs w:val="24"/>
        </w:rPr>
        <w:t>3.4.1.3</w:t>
      </w:r>
      <w:r w:rsidR="00007625" w:rsidRPr="007E1B78">
        <w:fldChar w:fldCharType="end"/>
      </w:r>
      <w:r w:rsidRPr="007E1B78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Pr="00382A07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</w:t>
      </w:r>
      <w:r w:rsidRPr="00A5244C">
        <w:rPr>
          <w:sz w:val="24"/>
          <w:szCs w:val="24"/>
        </w:rPr>
        <w:t xml:space="preserve">исполнения обязательств Участника в соответствии с п. </w:t>
      </w:r>
      <w:r w:rsidR="00007625" w:rsidRPr="00A5244C">
        <w:fldChar w:fldCharType="begin"/>
      </w:r>
      <w:r w:rsidR="00007625" w:rsidRPr="00A5244C">
        <w:instrText xml:space="preserve"> REF _Ref306176386 \r \h  \* MERGEFORMAT </w:instrText>
      </w:r>
      <w:r w:rsidR="00007625" w:rsidRPr="00A5244C">
        <w:fldChar w:fldCharType="separate"/>
      </w:r>
      <w:r w:rsidR="004D5055" w:rsidRPr="00A5244C">
        <w:rPr>
          <w:sz w:val="24"/>
          <w:szCs w:val="24"/>
        </w:rPr>
        <w:t>3.3.14</w:t>
      </w:r>
      <w:r w:rsidR="00007625" w:rsidRPr="00A5244C">
        <w:fldChar w:fldCharType="end"/>
      </w:r>
      <w:r w:rsidRPr="00A5244C">
        <w:rPr>
          <w:sz w:val="24"/>
          <w:szCs w:val="24"/>
        </w:rPr>
        <w:t>;</w:t>
      </w:r>
    </w:p>
    <w:p w:rsidR="00C138CC" w:rsidRPr="00A5244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5244C" w:rsidRPr="00A5244C">
        <w:rPr>
          <w:sz w:val="24"/>
          <w:szCs w:val="24"/>
        </w:rPr>
        <w:t>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</w:t>
      </w:r>
      <w:r w:rsidRPr="00AD344A">
        <w:rPr>
          <w:sz w:val="24"/>
          <w:szCs w:val="24"/>
        </w:rPr>
        <w:t xml:space="preserve">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</w:t>
      </w:r>
      <w:r w:rsidRPr="00382A07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A5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4C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007625" w:rsidRPr="00A5244C">
        <w:fldChar w:fldCharType="begin"/>
      </w:r>
      <w:r w:rsidR="00007625" w:rsidRPr="00A5244C">
        <w:instrText xml:space="preserve"> REF _Ref303251044 \r \h  \* MERGEFORMAT </w:instrText>
      </w:r>
      <w:r w:rsidR="00007625" w:rsidRPr="00A5244C">
        <w:fldChar w:fldCharType="separate"/>
      </w:r>
      <w:r w:rsidR="004D5055" w:rsidRPr="00A5244C">
        <w:rPr>
          <w:rFonts w:ascii="Times New Roman" w:hAnsi="Times New Roman" w:cs="Times New Roman"/>
          <w:sz w:val="24"/>
          <w:szCs w:val="24"/>
        </w:rPr>
        <w:t>3.10</w:t>
      </w:r>
      <w:r w:rsidR="00007625" w:rsidRPr="00A5244C">
        <w:fldChar w:fldCharType="end"/>
      </w:r>
      <w:r w:rsidRPr="00A5244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 xml:space="preserve">Технические задания </w:t>
      </w:r>
      <w:r w:rsidR="00A154B7" w:rsidRPr="00382A07">
        <w:rPr>
          <w:b w:val="0"/>
          <w:szCs w:val="24"/>
        </w:rPr>
        <w:t xml:space="preserve">по </w:t>
      </w:r>
      <w:r w:rsidR="00A154B7" w:rsidRPr="00A5244C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изложены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(Технических задани</w:t>
      </w:r>
      <w:r w:rsidR="007E1B78">
        <w:rPr>
          <w:b w:val="0"/>
          <w:szCs w:val="24"/>
          <w:lang w:eastAsia="ru-RU"/>
        </w:rPr>
        <w:t>я</w:t>
      </w:r>
      <w:r w:rsidR="003776BB" w:rsidRPr="00382A07">
        <w:rPr>
          <w:b w:val="0"/>
          <w:szCs w:val="24"/>
          <w:lang w:eastAsia="ru-RU"/>
        </w:rPr>
        <w:t>х) к настоящей Документации. При несоблюдении требований Технических задани</w:t>
      </w:r>
      <w:r w:rsidR="007E1B78">
        <w:rPr>
          <w:b w:val="0"/>
          <w:szCs w:val="24"/>
          <w:lang w:eastAsia="ru-RU"/>
        </w:rPr>
        <w:t>й</w:t>
      </w:r>
      <w:r w:rsidR="003776BB" w:rsidRPr="00382A07">
        <w:rPr>
          <w:b w:val="0"/>
          <w:szCs w:val="24"/>
          <w:lang w:eastAsia="ru-RU"/>
        </w:rPr>
        <w:t xml:space="preserve">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8"/>
      <w:bookmarkStart w:id="827" w:name="_Toc439170666"/>
      <w:bookmarkStart w:id="828" w:name="_Toc439172768"/>
      <w:bookmarkStart w:id="829" w:name="_Toc439173212"/>
      <w:bookmarkStart w:id="830" w:name="_Toc439238206"/>
      <w:bookmarkStart w:id="831" w:name="_Toc439252757"/>
      <w:bookmarkStart w:id="832" w:name="_Toc439323615"/>
      <w:bookmarkStart w:id="833" w:name="_Toc439323731"/>
      <w:bookmarkStart w:id="834" w:name="_Toc440357129"/>
      <w:bookmarkStart w:id="835" w:name="_Toc440359684"/>
      <w:bookmarkStart w:id="836" w:name="_Toc440632148"/>
      <w:bookmarkStart w:id="837" w:name="_Toc440875969"/>
      <w:bookmarkStart w:id="838" w:name="_Toc441130997"/>
      <w:bookmarkStart w:id="839" w:name="_Toc447269812"/>
      <w:bookmarkStart w:id="840" w:name="_Toc464120635"/>
      <w:bookmarkStart w:id="841" w:name="_Toc466970555"/>
      <w:bookmarkStart w:id="842" w:name="_Toc468462469"/>
      <w:bookmarkStart w:id="843" w:name="_Toc469482062"/>
      <w:bookmarkStart w:id="844" w:name="_Toc472411837"/>
      <w:bookmarkStart w:id="845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11"/>
      <w:bookmarkEnd w:id="712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7" w:name="_Toc464120638"/>
      <w:bookmarkStart w:id="858" w:name="_Toc466970558"/>
      <w:bookmarkStart w:id="859" w:name="_Toc468462472"/>
      <w:bookmarkStart w:id="860" w:name="_Toc469482065"/>
      <w:bookmarkStart w:id="861" w:name="_Toc472411840"/>
      <w:bookmarkStart w:id="862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6"/>
      <w:bookmarkEnd w:id="857"/>
      <w:bookmarkEnd w:id="858"/>
      <w:bookmarkEnd w:id="859"/>
      <w:bookmarkEnd w:id="860"/>
      <w:bookmarkEnd w:id="861"/>
      <w:bookmarkEnd w:id="862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3" w:name="_Toc461808930"/>
      <w:bookmarkStart w:id="864" w:name="_Toc498588926"/>
      <w:r w:rsidRPr="00382A07">
        <w:t>Альтернативные предложения</w:t>
      </w:r>
      <w:bookmarkStart w:id="865" w:name="_Ref56252639"/>
      <w:bookmarkEnd w:id="863"/>
      <w:bookmarkEnd w:id="864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6" w:name="_Toc461808802"/>
      <w:bookmarkStart w:id="867" w:name="_Toc461808931"/>
      <w:bookmarkStart w:id="868" w:name="_Toc464120640"/>
      <w:bookmarkStart w:id="869" w:name="_Toc466970560"/>
      <w:bookmarkStart w:id="870" w:name="_Toc468462474"/>
      <w:bookmarkStart w:id="871" w:name="_Toc469482067"/>
      <w:bookmarkStart w:id="872" w:name="_Toc472411842"/>
      <w:bookmarkStart w:id="873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4" w:name="_Ref440270602"/>
      <w:bookmarkStart w:id="875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4"/>
      <w:bookmarkEnd w:id="87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6" w:name="_Ref55336310"/>
      <w:bookmarkStart w:id="877" w:name="_Toc57314672"/>
      <w:bookmarkStart w:id="878" w:name="_Toc69728986"/>
      <w:bookmarkStart w:id="879" w:name="_Toc98253919"/>
      <w:bookmarkStart w:id="880" w:name="_Toc165173847"/>
      <w:bookmarkStart w:id="881" w:name="_Toc423423667"/>
      <w:bookmarkStart w:id="882" w:name="_Toc498588929"/>
      <w:r w:rsidRPr="00382A07">
        <w:t xml:space="preserve">Письмо о подаче оферты </w:t>
      </w:r>
      <w:bookmarkStart w:id="883" w:name="_Ref22846535"/>
      <w:r w:rsidRPr="00382A07">
        <w:t>(</w:t>
      </w:r>
      <w:bookmarkEnd w:id="88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4F4D80" w:rsidRPr="00382A07" w:rsidRDefault="004F4D80" w:rsidP="004F4D80">
      <w:pPr>
        <w:pStyle w:val="3"/>
        <w:rPr>
          <w:szCs w:val="24"/>
        </w:rPr>
      </w:pPr>
      <w:bookmarkStart w:id="884" w:name="_Toc98253920"/>
      <w:bookmarkStart w:id="885" w:name="_Toc157248174"/>
      <w:bookmarkStart w:id="886" w:name="_Toc157496543"/>
      <w:bookmarkStart w:id="887" w:name="_Toc158206082"/>
      <w:bookmarkStart w:id="888" w:name="_Toc164057767"/>
      <w:bookmarkStart w:id="889" w:name="_Toc164137117"/>
      <w:bookmarkStart w:id="890" w:name="_Toc164161277"/>
      <w:bookmarkStart w:id="891" w:name="_Toc165173848"/>
      <w:bookmarkStart w:id="892" w:name="_Toc439170673"/>
      <w:bookmarkStart w:id="893" w:name="_Toc439172775"/>
      <w:bookmarkStart w:id="894" w:name="_Toc439173219"/>
      <w:bookmarkStart w:id="895" w:name="_Toc439238213"/>
      <w:bookmarkStart w:id="896" w:name="_Toc440357133"/>
      <w:bookmarkStart w:id="897" w:name="_Toc440359688"/>
      <w:bookmarkStart w:id="898" w:name="_Toc447269817"/>
      <w:bookmarkStart w:id="899" w:name="_Toc464120643"/>
      <w:bookmarkStart w:id="900" w:name="_Toc466970563"/>
      <w:bookmarkStart w:id="901" w:name="_Toc472411845"/>
      <w:bookmarkStart w:id="902" w:name="_Toc498588930"/>
      <w:r w:rsidRPr="00382A07">
        <w:rPr>
          <w:szCs w:val="24"/>
        </w:rPr>
        <w:t>Форма письма о подаче оферты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3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A5244C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A5244C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A5244C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 xml:space="preserve">Число   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4" w:name="_Toc98253921"/>
      <w:bookmarkStart w:id="905" w:name="_Toc157248175"/>
      <w:bookmarkStart w:id="906" w:name="_Toc157496544"/>
      <w:bookmarkStart w:id="907" w:name="_Toc158206083"/>
      <w:bookmarkStart w:id="908" w:name="_Toc164057768"/>
      <w:bookmarkStart w:id="909" w:name="_Toc164137118"/>
      <w:bookmarkStart w:id="910" w:name="_Toc164161278"/>
      <w:bookmarkStart w:id="911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2" w:name="_Toc439170674"/>
      <w:bookmarkStart w:id="913" w:name="_Toc439172776"/>
      <w:bookmarkStart w:id="914" w:name="_Toc439173220"/>
      <w:bookmarkStart w:id="915" w:name="_Toc439238214"/>
      <w:bookmarkStart w:id="916" w:name="_Toc439252762"/>
      <w:bookmarkStart w:id="917" w:name="_Toc439323736"/>
      <w:bookmarkStart w:id="918" w:name="_Toc440357134"/>
      <w:bookmarkStart w:id="919" w:name="_Toc440359689"/>
      <w:bookmarkStart w:id="920" w:name="_Toc440632153"/>
      <w:bookmarkStart w:id="921" w:name="_Toc440875973"/>
      <w:bookmarkStart w:id="922" w:name="_Toc441131001"/>
      <w:bookmarkStart w:id="923" w:name="_Toc447269818"/>
      <w:bookmarkStart w:id="924" w:name="_Toc464120644"/>
      <w:bookmarkStart w:id="925" w:name="_Toc466970564"/>
      <w:bookmarkStart w:id="926" w:name="_Toc472411846"/>
      <w:bookmarkStart w:id="927" w:name="_Toc498588931"/>
      <w:r w:rsidRPr="00382A07">
        <w:rPr>
          <w:szCs w:val="24"/>
        </w:rPr>
        <w:lastRenderedPageBreak/>
        <w:t>Инструкции по заполнению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8" w:name="_Ref55335821"/>
      <w:bookmarkStart w:id="929" w:name="_Ref55336345"/>
      <w:bookmarkStart w:id="930" w:name="_Toc57314674"/>
      <w:bookmarkStart w:id="931" w:name="_Toc69728988"/>
      <w:bookmarkStart w:id="932" w:name="_Toc98253922"/>
      <w:bookmarkStart w:id="933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4" w:name="_Ref440271964"/>
      <w:bookmarkStart w:id="935" w:name="_Toc440357135"/>
      <w:bookmarkStart w:id="936" w:name="_Toc440359690"/>
      <w:bookmarkStart w:id="937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4"/>
      <w:bookmarkEnd w:id="935"/>
      <w:bookmarkEnd w:id="936"/>
      <w:bookmarkEnd w:id="937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8" w:name="_Toc439238216"/>
      <w:bookmarkStart w:id="939" w:name="_Toc439252764"/>
      <w:bookmarkStart w:id="940" w:name="_Toc439323738"/>
      <w:bookmarkStart w:id="941" w:name="_Toc440357136"/>
      <w:bookmarkStart w:id="942" w:name="_Toc440359691"/>
      <w:bookmarkStart w:id="943" w:name="_Toc440632155"/>
      <w:bookmarkStart w:id="944" w:name="_Toc440875975"/>
      <w:bookmarkStart w:id="945" w:name="_Toc441131003"/>
      <w:bookmarkStart w:id="946" w:name="_Toc447269820"/>
      <w:bookmarkStart w:id="947" w:name="_Toc464120646"/>
      <w:bookmarkStart w:id="948" w:name="_Toc466970566"/>
      <w:bookmarkStart w:id="949" w:name="_Toc472411848"/>
      <w:bookmarkStart w:id="950" w:name="_Toc498588933"/>
      <w:r w:rsidRPr="00382A07">
        <w:rPr>
          <w:szCs w:val="24"/>
        </w:rPr>
        <w:t>Форма Антикоррупционных обязательств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</w:t>
      </w:r>
      <w:r w:rsidR="007E1B78">
        <w:t xml:space="preserve"> отрытого запроса предложений на право заключения </w:t>
      </w:r>
      <w:r w:rsidR="007E1B78" w:rsidRPr="007E1B78">
        <w:t>Договора на поставку устройств РЗА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1" w:name="_Toc423423668"/>
      <w:bookmarkStart w:id="952" w:name="_Ref440271072"/>
      <w:bookmarkStart w:id="953" w:name="_Ref440273986"/>
      <w:bookmarkStart w:id="954" w:name="_Ref440274337"/>
      <w:bookmarkStart w:id="955" w:name="_Ref440274913"/>
      <w:bookmarkStart w:id="956" w:name="_Ref440284918"/>
      <w:bookmarkStart w:id="957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8"/>
      <w:bookmarkEnd w:id="929"/>
      <w:bookmarkEnd w:id="930"/>
      <w:bookmarkEnd w:id="931"/>
      <w:bookmarkEnd w:id="932"/>
      <w:bookmarkEnd w:id="933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82A07" w:rsidRDefault="004F4D80" w:rsidP="004F4D80">
      <w:pPr>
        <w:pStyle w:val="3"/>
        <w:rPr>
          <w:szCs w:val="24"/>
        </w:rPr>
      </w:pPr>
      <w:bookmarkStart w:id="958" w:name="_Toc98253923"/>
      <w:bookmarkStart w:id="959" w:name="_Toc157248177"/>
      <w:bookmarkStart w:id="960" w:name="_Toc157496546"/>
      <w:bookmarkStart w:id="961" w:name="_Toc158206085"/>
      <w:bookmarkStart w:id="962" w:name="_Toc164057770"/>
      <w:bookmarkStart w:id="963" w:name="_Toc164137120"/>
      <w:bookmarkStart w:id="964" w:name="_Toc164161280"/>
      <w:bookmarkStart w:id="965" w:name="_Toc165173851"/>
      <w:bookmarkStart w:id="966" w:name="_Ref264038986"/>
      <w:bookmarkStart w:id="967" w:name="_Ref264359294"/>
      <w:bookmarkStart w:id="968" w:name="_Toc439170676"/>
      <w:bookmarkStart w:id="969" w:name="_Toc439172778"/>
      <w:bookmarkStart w:id="970" w:name="_Toc439173222"/>
      <w:bookmarkStart w:id="971" w:name="_Toc439238218"/>
      <w:bookmarkStart w:id="972" w:name="_Toc439252766"/>
      <w:bookmarkStart w:id="973" w:name="_Toc439323740"/>
      <w:bookmarkStart w:id="974" w:name="_Toc440357138"/>
      <w:bookmarkStart w:id="975" w:name="_Toc440359693"/>
      <w:bookmarkStart w:id="976" w:name="_Toc440632157"/>
      <w:bookmarkStart w:id="977" w:name="_Toc440875977"/>
      <w:bookmarkStart w:id="978" w:name="_Toc441131005"/>
      <w:bookmarkStart w:id="979" w:name="_Toc447269822"/>
      <w:bookmarkStart w:id="980" w:name="_Toc464120648"/>
      <w:bookmarkStart w:id="981" w:name="_Toc466970568"/>
      <w:bookmarkStart w:id="982" w:name="_Toc468462482"/>
      <w:bookmarkStart w:id="983" w:name="_Toc469482075"/>
      <w:bookmarkStart w:id="984" w:name="_Toc472411850"/>
      <w:bookmarkStart w:id="985" w:name="_Toc498588935"/>
      <w:r w:rsidRPr="00382A07">
        <w:rPr>
          <w:szCs w:val="24"/>
        </w:rPr>
        <w:t xml:space="preserve">Форма 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492C8B" w:rsidRPr="00382A07">
        <w:rPr>
          <w:szCs w:val="24"/>
        </w:rPr>
        <w:t>Сводной таблицы стоимости</w:t>
      </w:r>
      <w:bookmarkEnd w:id="972"/>
      <w:bookmarkEnd w:id="973"/>
      <w:bookmarkEnd w:id="974"/>
      <w:bookmarkEnd w:id="975"/>
      <w:bookmarkEnd w:id="976"/>
      <w:bookmarkEnd w:id="977"/>
      <w:r w:rsidR="00F04258" w:rsidRPr="00382A07">
        <w:rPr>
          <w:bCs w:val="0"/>
          <w:szCs w:val="24"/>
        </w:rPr>
        <w:t xml:space="preserve"> поставок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1998"/>
        <w:gridCol w:w="4342"/>
        <w:gridCol w:w="1435"/>
        <w:gridCol w:w="1558"/>
        <w:gridCol w:w="852"/>
        <w:gridCol w:w="1276"/>
        <w:gridCol w:w="1150"/>
        <w:gridCol w:w="1248"/>
        <w:gridCol w:w="1279"/>
      </w:tblGrid>
      <w:tr w:rsidR="00A5244C" w:rsidRPr="00382A07" w:rsidTr="00A5244C">
        <w:trPr>
          <w:trHeight w:val="8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Pr="00382A07">
              <w:rPr>
                <w:b/>
                <w:bCs w:val="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A524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5244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176765534"/>
      <w:bookmarkStart w:id="987" w:name="_Toc198979983"/>
      <w:bookmarkStart w:id="988" w:name="_Toc217466315"/>
      <w:bookmarkStart w:id="989" w:name="_Toc217702856"/>
      <w:bookmarkStart w:id="990" w:name="_Toc233601974"/>
      <w:bookmarkStart w:id="991" w:name="_Toc263343460"/>
      <w:r w:rsidRPr="00382A07">
        <w:rPr>
          <w:b w:val="0"/>
          <w:szCs w:val="24"/>
        </w:rPr>
        <w:br w:type="page"/>
      </w:r>
      <w:bookmarkStart w:id="992" w:name="_Toc439170677"/>
      <w:bookmarkStart w:id="993" w:name="_Toc439172779"/>
      <w:bookmarkStart w:id="994" w:name="_Toc439173223"/>
      <w:bookmarkStart w:id="995" w:name="_Toc439238219"/>
      <w:bookmarkStart w:id="996" w:name="_Toc439252767"/>
      <w:bookmarkStart w:id="997" w:name="_Toc439323741"/>
      <w:bookmarkStart w:id="998" w:name="_Toc440357139"/>
      <w:bookmarkStart w:id="999" w:name="_Toc440359694"/>
      <w:bookmarkStart w:id="1000" w:name="_Toc440632158"/>
      <w:bookmarkStart w:id="1001" w:name="_Toc440875978"/>
      <w:bookmarkStart w:id="1002" w:name="_Toc441131006"/>
      <w:bookmarkStart w:id="1003" w:name="_Toc447269823"/>
      <w:bookmarkStart w:id="1004" w:name="_Toc464120649"/>
      <w:bookmarkStart w:id="1005" w:name="_Toc466970569"/>
      <w:bookmarkStart w:id="1006" w:name="_Toc468462483"/>
      <w:bookmarkStart w:id="1007" w:name="_Toc469482076"/>
      <w:bookmarkStart w:id="1008" w:name="_Toc472411851"/>
      <w:bookmarkStart w:id="1009" w:name="_Toc498588936"/>
      <w:r w:rsidRPr="00382A07">
        <w:rPr>
          <w:szCs w:val="24"/>
        </w:rPr>
        <w:lastRenderedPageBreak/>
        <w:t>Инструкции по заполнению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Ref86826666"/>
      <w:bookmarkStart w:id="1011" w:name="_Toc90385112"/>
      <w:bookmarkStart w:id="1012" w:name="_Toc98253925"/>
      <w:bookmarkStart w:id="1013" w:name="_Toc165173853"/>
      <w:bookmarkStart w:id="1014" w:name="_Toc423423669"/>
      <w:bookmarkStart w:id="1015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0"/>
      <w:bookmarkEnd w:id="1011"/>
      <w:bookmarkEnd w:id="1012"/>
      <w:bookmarkEnd w:id="1013"/>
      <w:bookmarkEnd w:id="1014"/>
      <w:bookmarkEnd w:id="1015"/>
    </w:p>
    <w:p w:rsidR="004F4D80" w:rsidRPr="00382A07" w:rsidRDefault="004F4D80" w:rsidP="004F4D80">
      <w:pPr>
        <w:pStyle w:val="3"/>
        <w:rPr>
          <w:szCs w:val="24"/>
        </w:rPr>
      </w:pPr>
      <w:bookmarkStart w:id="1016" w:name="_Toc90385113"/>
      <w:bookmarkStart w:id="1017" w:name="_Toc98253926"/>
      <w:bookmarkStart w:id="1018" w:name="_Toc157248180"/>
      <w:bookmarkStart w:id="1019" w:name="_Toc157496549"/>
      <w:bookmarkStart w:id="1020" w:name="_Toc158206088"/>
      <w:bookmarkStart w:id="1021" w:name="_Toc164057773"/>
      <w:bookmarkStart w:id="1022" w:name="_Toc164137123"/>
      <w:bookmarkStart w:id="1023" w:name="_Toc164161283"/>
      <w:bookmarkStart w:id="1024" w:name="_Toc165173854"/>
      <w:bookmarkStart w:id="1025" w:name="_Ref193690005"/>
      <w:bookmarkStart w:id="1026" w:name="_Toc439170679"/>
      <w:bookmarkStart w:id="1027" w:name="_Toc439172781"/>
      <w:bookmarkStart w:id="1028" w:name="_Toc439173225"/>
      <w:bookmarkStart w:id="1029" w:name="_Toc439238221"/>
      <w:bookmarkStart w:id="1030" w:name="_Toc439252769"/>
      <w:bookmarkStart w:id="1031" w:name="_Toc439323743"/>
      <w:bookmarkStart w:id="1032" w:name="_Toc440357141"/>
      <w:bookmarkStart w:id="1033" w:name="_Toc440359696"/>
      <w:bookmarkStart w:id="1034" w:name="_Toc440632160"/>
      <w:bookmarkStart w:id="1035" w:name="_Toc440875980"/>
      <w:bookmarkStart w:id="1036" w:name="_Toc441131008"/>
      <w:bookmarkStart w:id="1037" w:name="_Toc447269825"/>
      <w:bookmarkStart w:id="1038" w:name="_Toc464120651"/>
      <w:bookmarkStart w:id="1039" w:name="_Toc466970571"/>
      <w:bookmarkStart w:id="1040" w:name="_Toc468462485"/>
      <w:bookmarkStart w:id="1041" w:name="_Toc469482078"/>
      <w:bookmarkStart w:id="1042" w:name="_Toc472411853"/>
      <w:bookmarkStart w:id="1043" w:name="_Toc498588938"/>
      <w:r w:rsidRPr="00382A07">
        <w:rPr>
          <w:szCs w:val="24"/>
        </w:rPr>
        <w:t xml:space="preserve">Форма 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Pr="00382A07">
        <w:rPr>
          <w:szCs w:val="24"/>
        </w:rPr>
        <w:t>технического предложения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4" w:name="_Ref55335818"/>
      <w:bookmarkStart w:id="1045" w:name="_Ref55336334"/>
      <w:bookmarkStart w:id="1046" w:name="_Toc57314673"/>
      <w:bookmarkStart w:id="1047" w:name="_Toc69728987"/>
      <w:bookmarkStart w:id="1048" w:name="_Toc98253928"/>
      <w:bookmarkStart w:id="1049" w:name="_Toc165173856"/>
      <w:bookmarkStart w:id="1050" w:name="_Ref194749150"/>
      <w:bookmarkStart w:id="1051" w:name="_Ref194750368"/>
      <w:bookmarkStart w:id="1052" w:name="_Ref89649494"/>
      <w:bookmarkStart w:id="1053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A5244C" w:rsidRDefault="00A5244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4" w:name="_Toc176765537"/>
      <w:bookmarkStart w:id="1055" w:name="_Toc198979986"/>
      <w:bookmarkStart w:id="1056" w:name="_Toc217466321"/>
      <w:bookmarkStart w:id="1057" w:name="_Toc217702859"/>
      <w:bookmarkStart w:id="1058" w:name="_Toc233601977"/>
      <w:bookmarkStart w:id="1059" w:name="_Toc263343463"/>
      <w:bookmarkStart w:id="1060" w:name="_Toc439170680"/>
      <w:bookmarkStart w:id="1061" w:name="_Toc439172782"/>
      <w:bookmarkStart w:id="1062" w:name="_Toc439173226"/>
      <w:bookmarkStart w:id="1063" w:name="_Toc439238222"/>
      <w:bookmarkStart w:id="1064" w:name="_Toc439252770"/>
      <w:bookmarkStart w:id="1065" w:name="_Toc439323744"/>
      <w:bookmarkStart w:id="1066" w:name="_Toc440357142"/>
      <w:bookmarkStart w:id="1067" w:name="_Toc440359697"/>
      <w:bookmarkStart w:id="1068" w:name="_Toc440632161"/>
      <w:bookmarkStart w:id="1069" w:name="_Toc440875981"/>
      <w:bookmarkStart w:id="1070" w:name="_Toc441131009"/>
      <w:bookmarkStart w:id="1071" w:name="_Toc447269826"/>
      <w:bookmarkStart w:id="1072" w:name="_Toc464120652"/>
      <w:bookmarkStart w:id="1073" w:name="_Toc466970572"/>
      <w:bookmarkStart w:id="1074" w:name="_Toc468462486"/>
      <w:bookmarkStart w:id="1075" w:name="_Toc469482079"/>
      <w:bookmarkStart w:id="1076" w:name="_Toc472411854"/>
      <w:bookmarkStart w:id="1077" w:name="_Toc498588939"/>
      <w:r w:rsidRPr="00382A07">
        <w:rPr>
          <w:szCs w:val="24"/>
        </w:rPr>
        <w:t>Инструкции по заполнению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8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Toc423423670"/>
      <w:bookmarkStart w:id="1080" w:name="_Ref440271036"/>
      <w:bookmarkStart w:id="1081" w:name="_Ref440274366"/>
      <w:bookmarkStart w:id="1082" w:name="_Ref440274902"/>
      <w:bookmarkStart w:id="1083" w:name="_Ref440284947"/>
      <w:bookmarkStart w:id="1084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382A07" w:rsidRDefault="004F4D80" w:rsidP="004F4D80">
      <w:pPr>
        <w:pStyle w:val="3"/>
        <w:rPr>
          <w:szCs w:val="24"/>
        </w:rPr>
      </w:pPr>
      <w:bookmarkStart w:id="1085" w:name="_Toc98253929"/>
      <w:bookmarkStart w:id="1086" w:name="_Toc157248183"/>
      <w:bookmarkStart w:id="1087" w:name="_Toc157496552"/>
      <w:bookmarkStart w:id="1088" w:name="_Toc158206091"/>
      <w:bookmarkStart w:id="1089" w:name="_Toc164057776"/>
      <w:bookmarkStart w:id="1090" w:name="_Toc164137126"/>
      <w:bookmarkStart w:id="1091" w:name="_Toc164161286"/>
      <w:bookmarkStart w:id="1092" w:name="_Toc165173857"/>
      <w:bookmarkStart w:id="1093" w:name="_Toc439170682"/>
      <w:bookmarkStart w:id="1094" w:name="_Toc439172784"/>
      <w:bookmarkStart w:id="1095" w:name="_Toc439173228"/>
      <w:bookmarkStart w:id="1096" w:name="_Toc439238224"/>
      <w:bookmarkStart w:id="1097" w:name="_Toc439252772"/>
      <w:bookmarkStart w:id="1098" w:name="_Toc439323746"/>
      <w:bookmarkStart w:id="1099" w:name="_Toc440357144"/>
      <w:bookmarkStart w:id="1100" w:name="_Toc440359699"/>
      <w:bookmarkStart w:id="1101" w:name="_Toc440632163"/>
      <w:bookmarkStart w:id="1102" w:name="_Toc440875983"/>
      <w:bookmarkStart w:id="1103" w:name="_Toc441131011"/>
      <w:bookmarkStart w:id="1104" w:name="_Toc447269828"/>
      <w:bookmarkStart w:id="1105" w:name="_Toc464120654"/>
      <w:bookmarkStart w:id="1106" w:name="_Toc466970574"/>
      <w:bookmarkStart w:id="1107" w:name="_Toc468462488"/>
      <w:bookmarkStart w:id="1108" w:name="_Toc469482081"/>
      <w:bookmarkStart w:id="1109" w:name="_Toc472411856"/>
      <w:bookmarkStart w:id="1110" w:name="_Toc498588941"/>
      <w:r w:rsidRPr="00382A07">
        <w:rPr>
          <w:szCs w:val="24"/>
        </w:rPr>
        <w:t xml:space="preserve">Форма </w:t>
      </w:r>
      <w:bookmarkEnd w:id="1085"/>
      <w:r w:rsidRPr="00382A07">
        <w:rPr>
          <w:szCs w:val="24"/>
        </w:rPr>
        <w:t xml:space="preserve">графика 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="00512B0F" w:rsidRPr="00382A07">
        <w:rPr>
          <w:szCs w:val="24"/>
        </w:rPr>
        <w:t>выполнения поставок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1" w:name="_Toc171070556"/>
      <w:bookmarkStart w:id="1112" w:name="_Toc98253927"/>
      <w:bookmarkStart w:id="1113" w:name="_Toc176605808"/>
      <w:bookmarkStart w:id="1114" w:name="_Toc176611017"/>
      <w:bookmarkStart w:id="1115" w:name="_Toc176611073"/>
      <w:bookmarkStart w:id="1116" w:name="_Toc176668676"/>
      <w:bookmarkStart w:id="1117" w:name="_Toc176684336"/>
      <w:bookmarkStart w:id="1118" w:name="_Toc176746279"/>
      <w:bookmarkStart w:id="1119" w:name="_Toc176747346"/>
      <w:bookmarkStart w:id="1120" w:name="_Toc198979988"/>
      <w:bookmarkStart w:id="1121" w:name="_Toc217466324"/>
      <w:bookmarkStart w:id="1122" w:name="_Toc217702862"/>
      <w:bookmarkStart w:id="1123" w:name="_Toc233601980"/>
      <w:bookmarkStart w:id="1124" w:name="_Toc263343466"/>
      <w:r w:rsidRPr="00382A07">
        <w:rPr>
          <w:b w:val="0"/>
          <w:szCs w:val="24"/>
        </w:rPr>
        <w:br w:type="page"/>
      </w:r>
      <w:bookmarkStart w:id="1125" w:name="_Toc439170683"/>
      <w:bookmarkStart w:id="1126" w:name="_Toc439172785"/>
      <w:bookmarkStart w:id="1127" w:name="_Toc439173229"/>
      <w:bookmarkStart w:id="1128" w:name="_Toc439238225"/>
      <w:bookmarkStart w:id="1129" w:name="_Toc439252773"/>
      <w:bookmarkStart w:id="1130" w:name="_Toc439323747"/>
      <w:bookmarkStart w:id="1131" w:name="_Toc440357145"/>
      <w:bookmarkStart w:id="1132" w:name="_Toc440359700"/>
      <w:bookmarkStart w:id="1133" w:name="_Toc440632164"/>
      <w:bookmarkStart w:id="1134" w:name="_Toc440875984"/>
      <w:bookmarkStart w:id="1135" w:name="_Toc441131012"/>
      <w:bookmarkStart w:id="1136" w:name="_Toc447269829"/>
      <w:bookmarkStart w:id="1137" w:name="_Toc464120655"/>
      <w:bookmarkStart w:id="1138" w:name="_Toc466970575"/>
      <w:bookmarkStart w:id="1139" w:name="_Toc468462489"/>
      <w:bookmarkStart w:id="1140" w:name="_Toc469482082"/>
      <w:bookmarkStart w:id="1141" w:name="_Toc472411857"/>
      <w:bookmarkStart w:id="1142" w:name="_Toc498588942"/>
      <w:r w:rsidRPr="00382A07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3" w:name="_Hlt22846931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Start w:id="1149" w:name="_Toc498588943"/>
      <w:bookmarkEnd w:id="1143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2"/>
      <w:bookmarkEnd w:id="1053"/>
      <w:bookmarkEnd w:id="1144"/>
      <w:bookmarkEnd w:id="1145"/>
      <w:bookmarkEnd w:id="1146"/>
      <w:bookmarkEnd w:id="1147"/>
      <w:bookmarkEnd w:id="1148"/>
      <w:bookmarkEnd w:id="1149"/>
    </w:p>
    <w:p w:rsidR="004F4D80" w:rsidRPr="00382A07" w:rsidRDefault="004F4D80" w:rsidP="004F4D80">
      <w:pPr>
        <w:pStyle w:val="3"/>
        <w:rPr>
          <w:szCs w:val="24"/>
        </w:rPr>
      </w:pPr>
      <w:bookmarkStart w:id="1150" w:name="_Toc439170685"/>
      <w:bookmarkStart w:id="1151" w:name="_Toc439172787"/>
      <w:bookmarkStart w:id="1152" w:name="_Toc439173231"/>
      <w:bookmarkStart w:id="1153" w:name="_Toc439238227"/>
      <w:bookmarkStart w:id="1154" w:name="_Toc439252775"/>
      <w:bookmarkStart w:id="1155" w:name="_Toc439323749"/>
      <w:bookmarkStart w:id="1156" w:name="_Toc440357147"/>
      <w:bookmarkStart w:id="1157" w:name="_Toc440359702"/>
      <w:bookmarkStart w:id="1158" w:name="_Toc440632166"/>
      <w:bookmarkStart w:id="1159" w:name="_Toc440875986"/>
      <w:bookmarkStart w:id="1160" w:name="_Toc441131014"/>
      <w:bookmarkStart w:id="1161" w:name="_Toc447269831"/>
      <w:bookmarkStart w:id="1162" w:name="_Toc464120657"/>
      <w:bookmarkStart w:id="1163" w:name="_Toc466970577"/>
      <w:bookmarkStart w:id="1164" w:name="_Toc468462491"/>
      <w:bookmarkStart w:id="1165" w:name="_Toc469482084"/>
      <w:bookmarkStart w:id="1166" w:name="_Toc472411859"/>
      <w:bookmarkStart w:id="1167" w:name="_Toc498588944"/>
      <w:bookmarkStart w:id="1168" w:name="_Toc157248186"/>
      <w:bookmarkStart w:id="1169" w:name="_Toc157496555"/>
      <w:bookmarkStart w:id="1170" w:name="_Toc158206094"/>
      <w:bookmarkStart w:id="1171" w:name="_Toc164057779"/>
      <w:bookmarkStart w:id="1172" w:name="_Toc164137129"/>
      <w:bookmarkStart w:id="1173" w:name="_Toc164161289"/>
      <w:bookmarkStart w:id="1174" w:name="_Toc165173860"/>
      <w:r w:rsidRPr="00382A07">
        <w:rPr>
          <w:szCs w:val="24"/>
        </w:rPr>
        <w:t>Форма Протокола разногласий к проекту Договора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382A07">
        <w:rPr>
          <w:szCs w:val="24"/>
        </w:rPr>
        <w:t xml:space="preserve"> </w:t>
      </w:r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5" w:name="_Toc439170686"/>
      <w:bookmarkStart w:id="1176" w:name="_Toc439172788"/>
      <w:bookmarkStart w:id="1177" w:name="_Toc439173232"/>
      <w:bookmarkStart w:id="1178" w:name="_Toc439238228"/>
      <w:bookmarkStart w:id="1179" w:name="_Toc439252776"/>
      <w:bookmarkStart w:id="1180" w:name="_Toc439323750"/>
      <w:bookmarkStart w:id="1181" w:name="_Toc440357148"/>
      <w:bookmarkStart w:id="1182" w:name="_Toc440359703"/>
      <w:bookmarkStart w:id="1183" w:name="_Toc440632167"/>
      <w:bookmarkStart w:id="1184" w:name="_Toc440875987"/>
      <w:bookmarkStart w:id="1185" w:name="_Toc441131015"/>
      <w:bookmarkStart w:id="1186" w:name="_Toc447269832"/>
      <w:bookmarkStart w:id="1187" w:name="_Toc464120658"/>
      <w:bookmarkStart w:id="1188" w:name="_Toc466970578"/>
      <w:bookmarkStart w:id="1189" w:name="_Toc468462492"/>
      <w:bookmarkStart w:id="1190" w:name="_Toc469482085"/>
      <w:bookmarkStart w:id="1191" w:name="_Toc472411860"/>
      <w:bookmarkStart w:id="1192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3" w:name="_Ref55335823"/>
      <w:bookmarkStart w:id="1194" w:name="_Ref55336359"/>
      <w:bookmarkStart w:id="1195" w:name="_Toc57314675"/>
      <w:bookmarkStart w:id="1196" w:name="_Toc69728989"/>
      <w:bookmarkStart w:id="1197" w:name="_Toc98253939"/>
      <w:bookmarkStart w:id="1198" w:name="_Toc165173865"/>
      <w:bookmarkStart w:id="1199" w:name="_Toc423423672"/>
      <w:bookmarkStart w:id="1200" w:name="_Toc498588946"/>
      <w:bookmarkEnd w:id="903"/>
      <w:r w:rsidRPr="00382A07">
        <w:lastRenderedPageBreak/>
        <w:t>Анкета (форма 6)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382A07" w:rsidRDefault="004F4D80" w:rsidP="004F4D80">
      <w:pPr>
        <w:pStyle w:val="3"/>
        <w:rPr>
          <w:szCs w:val="24"/>
        </w:rPr>
      </w:pPr>
      <w:bookmarkStart w:id="1201" w:name="_Toc98253940"/>
      <w:bookmarkStart w:id="1202" w:name="_Toc157248192"/>
      <w:bookmarkStart w:id="1203" w:name="_Toc157496561"/>
      <w:bookmarkStart w:id="1204" w:name="_Toc158206100"/>
      <w:bookmarkStart w:id="1205" w:name="_Toc164057785"/>
      <w:bookmarkStart w:id="1206" w:name="_Toc164137135"/>
      <w:bookmarkStart w:id="1207" w:name="_Toc164161295"/>
      <w:bookmarkStart w:id="1208" w:name="_Toc165173866"/>
      <w:bookmarkStart w:id="1209" w:name="_Toc439170688"/>
      <w:bookmarkStart w:id="1210" w:name="_Toc439172790"/>
      <w:bookmarkStart w:id="1211" w:name="_Toc439173234"/>
      <w:bookmarkStart w:id="1212" w:name="_Toc439238230"/>
      <w:bookmarkStart w:id="1213" w:name="_Toc439252778"/>
      <w:bookmarkStart w:id="1214" w:name="_Ref440272119"/>
      <w:bookmarkStart w:id="1215" w:name="_Toc440357150"/>
      <w:bookmarkStart w:id="1216" w:name="_Toc440359705"/>
      <w:bookmarkStart w:id="1217" w:name="_Ref444164229"/>
      <w:bookmarkStart w:id="1218" w:name="_Toc447269834"/>
      <w:bookmarkStart w:id="1219" w:name="_Toc464120660"/>
      <w:bookmarkStart w:id="1220" w:name="_Toc466970580"/>
      <w:bookmarkStart w:id="1221" w:name="_Toc472411862"/>
      <w:bookmarkStart w:id="1222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3" w:name="_Toc439170689"/>
            <w:bookmarkStart w:id="1224" w:name="_Toc439172791"/>
            <w:bookmarkStart w:id="1225" w:name="_Toc439173235"/>
            <w:bookmarkStart w:id="1226" w:name="_Toc439238231"/>
            <w:bookmarkStart w:id="1227" w:name="_Toc439252779"/>
            <w:bookmarkStart w:id="1228" w:name="_Ref440272147"/>
            <w:bookmarkStart w:id="1229" w:name="_Toc440357151"/>
            <w:bookmarkStart w:id="1230" w:name="_Toc440359706"/>
            <w:bookmarkStart w:id="1231" w:name="_Ref444164176"/>
            <w:bookmarkStart w:id="123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3" w:name="_Ref491179450"/>
      <w:bookmarkStart w:id="1234" w:name="_Toc498588948"/>
      <w:r w:rsidRPr="00382A07">
        <w:rPr>
          <w:szCs w:val="24"/>
        </w:rPr>
        <w:lastRenderedPageBreak/>
        <w:t xml:space="preserve">Форма </w:t>
      </w:r>
      <w:bookmarkEnd w:id="1223"/>
      <w:bookmarkEnd w:id="1224"/>
      <w:bookmarkEnd w:id="1225"/>
      <w:bookmarkEnd w:id="1226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5" w:name="_Toc439170690"/>
      <w:bookmarkStart w:id="1236" w:name="_Toc439172792"/>
      <w:bookmarkStart w:id="1237" w:name="_Toc439173236"/>
      <w:bookmarkStart w:id="1238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9" w:name="_Toc125426243"/>
      <w:bookmarkStart w:id="1240" w:name="_Toc396984070"/>
      <w:bookmarkStart w:id="1241" w:name="_Toc423423673"/>
      <w:bookmarkStart w:id="1242" w:name="_Toc439170691"/>
      <w:bookmarkStart w:id="1243" w:name="_Toc439172793"/>
      <w:bookmarkStart w:id="1244" w:name="_Toc439173237"/>
      <w:bookmarkStart w:id="1245" w:name="_Toc439238233"/>
      <w:bookmarkStart w:id="1246" w:name="_Toc439252780"/>
      <w:bookmarkStart w:id="1247" w:name="_Toc439323754"/>
      <w:bookmarkStart w:id="1248" w:name="_Toc440357152"/>
      <w:bookmarkStart w:id="1249" w:name="_Toc440359707"/>
      <w:bookmarkStart w:id="1250" w:name="_Toc440632171"/>
      <w:bookmarkStart w:id="1251" w:name="_Toc440875991"/>
      <w:bookmarkStart w:id="1252" w:name="_Toc441131019"/>
      <w:bookmarkStart w:id="1253" w:name="_Toc447269836"/>
      <w:bookmarkEnd w:id="1235"/>
      <w:bookmarkEnd w:id="1236"/>
      <w:bookmarkEnd w:id="1237"/>
      <w:bookmarkEnd w:id="1238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4" w:name="_Toc464120662"/>
      <w:bookmarkStart w:id="1255" w:name="_Toc466970582"/>
      <w:bookmarkStart w:id="1256" w:name="_Toc472411864"/>
      <w:bookmarkStart w:id="1257" w:name="_Toc498588949"/>
      <w:r w:rsidRPr="00382A07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8" w:name="_Ref55336378"/>
      <w:bookmarkStart w:id="1259" w:name="_Toc57314676"/>
      <w:bookmarkStart w:id="1260" w:name="_Toc69728990"/>
      <w:bookmarkStart w:id="1261" w:name="_Toc98253942"/>
      <w:bookmarkStart w:id="1262" w:name="_Toc165173868"/>
      <w:bookmarkStart w:id="1263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4" w:name="_Ref449017073"/>
      <w:bookmarkStart w:id="1265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382A07" w:rsidRDefault="004F4D80" w:rsidP="004F4D80">
      <w:pPr>
        <w:pStyle w:val="3"/>
        <w:rPr>
          <w:szCs w:val="24"/>
        </w:rPr>
      </w:pPr>
      <w:bookmarkStart w:id="1266" w:name="_Toc98253943"/>
      <w:bookmarkStart w:id="1267" w:name="_Toc157248195"/>
      <w:bookmarkStart w:id="1268" w:name="_Toc157496564"/>
      <w:bookmarkStart w:id="1269" w:name="_Toc158206103"/>
      <w:bookmarkStart w:id="1270" w:name="_Toc164057788"/>
      <w:bookmarkStart w:id="1271" w:name="_Toc164137138"/>
      <w:bookmarkStart w:id="1272" w:name="_Toc164161298"/>
      <w:bookmarkStart w:id="1273" w:name="_Toc165173869"/>
      <w:bookmarkStart w:id="1274" w:name="_Toc439170693"/>
      <w:bookmarkStart w:id="1275" w:name="_Toc439172795"/>
      <w:bookmarkStart w:id="1276" w:name="_Toc439173239"/>
      <w:bookmarkStart w:id="1277" w:name="_Toc439238235"/>
      <w:bookmarkStart w:id="1278" w:name="_Toc439252782"/>
      <w:bookmarkStart w:id="1279" w:name="_Toc439323756"/>
      <w:bookmarkStart w:id="1280" w:name="_Toc440357154"/>
      <w:bookmarkStart w:id="1281" w:name="_Toc440359709"/>
      <w:bookmarkStart w:id="1282" w:name="_Toc440632173"/>
      <w:bookmarkStart w:id="1283" w:name="_Toc440875993"/>
      <w:bookmarkStart w:id="1284" w:name="_Toc441131021"/>
      <w:bookmarkStart w:id="1285" w:name="_Toc447269838"/>
      <w:bookmarkStart w:id="1286" w:name="_Toc464120664"/>
      <w:bookmarkStart w:id="1287" w:name="_Toc466970584"/>
      <w:bookmarkStart w:id="1288" w:name="_Toc468462498"/>
      <w:bookmarkStart w:id="1289" w:name="_Toc469482091"/>
      <w:bookmarkStart w:id="1290" w:name="_Toc472411866"/>
      <w:bookmarkStart w:id="1291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A5244C" w:rsidP="00A5244C">
            <w:pPr>
              <w:pStyle w:val="aff0"/>
              <w:spacing w:before="0" w:after="0"/>
              <w:ind w:left="0" w:right="0"/>
              <w:jc w:val="center"/>
            </w:pPr>
            <w:r>
              <w:t xml:space="preserve">Заказчик </w:t>
            </w:r>
            <w:r>
              <w:br/>
              <w:t>(наименование, адрес</w:t>
            </w:r>
            <w:r w:rsidR="004F4D80" w:rsidRPr="00382A07">
              <w:t>)</w:t>
            </w:r>
          </w:p>
        </w:tc>
        <w:tc>
          <w:tcPr>
            <w:tcW w:w="1980" w:type="dxa"/>
            <w:vAlign w:val="center"/>
          </w:tcPr>
          <w:p w:rsidR="00A5244C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</w:p>
          <w:p w:rsidR="004F4D80" w:rsidRPr="00382A07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2" w:name="_Toc98253944"/>
      <w:bookmarkStart w:id="1293" w:name="_Toc157248196"/>
      <w:bookmarkStart w:id="1294" w:name="_Toc157496565"/>
      <w:bookmarkStart w:id="1295" w:name="_Toc158206104"/>
      <w:bookmarkStart w:id="1296" w:name="_Toc164057789"/>
      <w:bookmarkStart w:id="1297" w:name="_Toc164137139"/>
      <w:bookmarkStart w:id="1298" w:name="_Toc164161299"/>
      <w:bookmarkStart w:id="1299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0" w:name="_Toc439170694"/>
      <w:bookmarkStart w:id="1301" w:name="_Toc439172796"/>
      <w:bookmarkStart w:id="1302" w:name="_Toc439173240"/>
      <w:bookmarkStart w:id="1303" w:name="_Toc439238236"/>
      <w:bookmarkStart w:id="1304" w:name="_Toc439252783"/>
      <w:bookmarkStart w:id="1305" w:name="_Toc439323757"/>
      <w:bookmarkStart w:id="1306" w:name="_Toc440357155"/>
      <w:bookmarkStart w:id="1307" w:name="_Toc440359710"/>
      <w:bookmarkStart w:id="1308" w:name="_Toc440632174"/>
      <w:bookmarkStart w:id="1309" w:name="_Toc440875994"/>
      <w:bookmarkStart w:id="1310" w:name="_Toc441131022"/>
      <w:bookmarkStart w:id="1311" w:name="_Toc447269839"/>
      <w:bookmarkStart w:id="1312" w:name="_Toc464120665"/>
      <w:bookmarkStart w:id="1313" w:name="_Toc466970585"/>
      <w:bookmarkStart w:id="1314" w:name="_Toc468462499"/>
      <w:bookmarkStart w:id="1315" w:name="_Toc469482092"/>
      <w:bookmarkStart w:id="1316" w:name="_Toc472411867"/>
      <w:bookmarkStart w:id="1317" w:name="_Toc498588952"/>
      <w:r w:rsidRPr="00382A07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8" w:name="_Ref55336398"/>
      <w:bookmarkStart w:id="1319" w:name="_Toc57314678"/>
      <w:bookmarkStart w:id="1320" w:name="_Toc69728992"/>
      <w:bookmarkStart w:id="1321" w:name="_Toc98253948"/>
      <w:bookmarkStart w:id="1322" w:name="_Toc165173874"/>
      <w:bookmarkStart w:id="1323" w:name="_Toc423423676"/>
      <w:bookmarkStart w:id="1324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382A07" w:rsidRDefault="004F4D80" w:rsidP="004F4D80">
      <w:pPr>
        <w:pStyle w:val="3"/>
        <w:rPr>
          <w:szCs w:val="24"/>
        </w:rPr>
      </w:pPr>
      <w:bookmarkStart w:id="1325" w:name="_Toc98253949"/>
      <w:bookmarkStart w:id="1326" w:name="_Toc157248201"/>
      <w:bookmarkStart w:id="1327" w:name="_Toc157496570"/>
      <w:bookmarkStart w:id="1328" w:name="_Toc158206109"/>
      <w:bookmarkStart w:id="1329" w:name="_Toc164057794"/>
      <w:bookmarkStart w:id="1330" w:name="_Toc164137144"/>
      <w:bookmarkStart w:id="1331" w:name="_Toc164161304"/>
      <w:bookmarkStart w:id="1332" w:name="_Toc165173875"/>
      <w:bookmarkStart w:id="1333" w:name="_Toc439170699"/>
      <w:bookmarkStart w:id="1334" w:name="_Toc439172801"/>
      <w:bookmarkStart w:id="1335" w:name="_Toc439173245"/>
      <w:bookmarkStart w:id="1336" w:name="_Toc439238241"/>
      <w:bookmarkStart w:id="1337" w:name="_Toc439252788"/>
      <w:bookmarkStart w:id="1338" w:name="_Toc439323762"/>
      <w:bookmarkStart w:id="1339" w:name="_Toc440357160"/>
      <w:bookmarkStart w:id="1340" w:name="_Toc440359712"/>
      <w:bookmarkStart w:id="1341" w:name="_Toc440632176"/>
      <w:bookmarkStart w:id="1342" w:name="_Toc440875996"/>
      <w:bookmarkStart w:id="1343" w:name="_Toc441131024"/>
      <w:bookmarkStart w:id="1344" w:name="_Toc447269841"/>
      <w:bookmarkStart w:id="1345" w:name="_Toc464120667"/>
      <w:bookmarkStart w:id="1346" w:name="_Toc466970587"/>
      <w:bookmarkStart w:id="1347" w:name="_Toc468462501"/>
      <w:bookmarkStart w:id="1348" w:name="_Toc469482094"/>
      <w:bookmarkStart w:id="1349" w:name="_Toc472411869"/>
      <w:bookmarkStart w:id="1350" w:name="_Toc498588954"/>
      <w:r w:rsidRPr="00382A07">
        <w:rPr>
          <w:szCs w:val="24"/>
        </w:rPr>
        <w:t>Форма Справки о кадровых ресурсах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1" w:name="_Toc98253950"/>
      <w:bookmarkStart w:id="1352" w:name="_Toc157248202"/>
      <w:bookmarkStart w:id="1353" w:name="_Toc157496571"/>
      <w:bookmarkStart w:id="1354" w:name="_Toc158206110"/>
      <w:bookmarkStart w:id="1355" w:name="_Toc164057795"/>
      <w:bookmarkStart w:id="1356" w:name="_Toc164137145"/>
      <w:bookmarkStart w:id="1357" w:name="_Toc164161305"/>
      <w:bookmarkStart w:id="1358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9" w:name="_Toc439170700"/>
      <w:bookmarkStart w:id="1360" w:name="_Toc439172802"/>
      <w:bookmarkStart w:id="1361" w:name="_Toc439173246"/>
      <w:bookmarkStart w:id="1362" w:name="_Toc439238242"/>
      <w:bookmarkStart w:id="1363" w:name="_Toc439252789"/>
      <w:bookmarkStart w:id="1364" w:name="_Toc439323763"/>
      <w:bookmarkStart w:id="1365" w:name="_Toc440357161"/>
      <w:bookmarkStart w:id="1366" w:name="_Toc440359713"/>
      <w:bookmarkStart w:id="1367" w:name="_Toc440632177"/>
      <w:bookmarkStart w:id="1368" w:name="_Toc440875997"/>
      <w:bookmarkStart w:id="1369" w:name="_Toc441131025"/>
      <w:bookmarkStart w:id="1370" w:name="_Toc447269842"/>
      <w:bookmarkStart w:id="1371" w:name="_Toc464120668"/>
      <w:bookmarkStart w:id="1372" w:name="_Toc466970588"/>
      <w:bookmarkStart w:id="1373" w:name="_Toc468462502"/>
      <w:bookmarkStart w:id="1374" w:name="_Toc469482095"/>
      <w:bookmarkStart w:id="1375" w:name="_Toc472411870"/>
      <w:bookmarkStart w:id="1376" w:name="_Toc498588955"/>
      <w:r w:rsidRPr="00382A07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7" w:name="_Toc165173881"/>
      <w:bookmarkStart w:id="1378" w:name="_Ref194749267"/>
      <w:bookmarkStart w:id="1379" w:name="_Toc423423677"/>
      <w:bookmarkStart w:id="1380" w:name="_Ref440271993"/>
      <w:bookmarkStart w:id="1381" w:name="_Ref440274659"/>
      <w:bookmarkStart w:id="1382" w:name="_Toc498588956"/>
      <w:bookmarkStart w:id="1383" w:name="_Ref90381523"/>
      <w:bookmarkStart w:id="1384" w:name="_Toc90385124"/>
      <w:bookmarkStart w:id="1385" w:name="_Ref96861029"/>
      <w:bookmarkStart w:id="1386" w:name="_Toc97651410"/>
      <w:bookmarkStart w:id="1387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7"/>
      <w:bookmarkEnd w:id="1378"/>
      <w:bookmarkEnd w:id="1379"/>
      <w:bookmarkEnd w:id="1380"/>
      <w:bookmarkEnd w:id="1381"/>
      <w:bookmarkEnd w:id="1382"/>
    </w:p>
    <w:p w:rsidR="004F4D80" w:rsidRPr="00382A07" w:rsidRDefault="004F4D80" w:rsidP="004F4D80">
      <w:pPr>
        <w:pStyle w:val="3"/>
        <w:rPr>
          <w:szCs w:val="24"/>
        </w:rPr>
      </w:pPr>
      <w:bookmarkStart w:id="1388" w:name="_Toc97651411"/>
      <w:bookmarkStart w:id="1389" w:name="_Toc98253956"/>
      <w:bookmarkStart w:id="1390" w:name="_Toc157248208"/>
      <w:bookmarkStart w:id="1391" w:name="_Toc157496577"/>
      <w:bookmarkStart w:id="1392" w:name="_Toc158206116"/>
      <w:bookmarkStart w:id="1393" w:name="_Toc164057801"/>
      <w:bookmarkStart w:id="1394" w:name="_Toc164137151"/>
      <w:bookmarkStart w:id="1395" w:name="_Toc164161311"/>
      <w:bookmarkStart w:id="1396" w:name="_Toc165173882"/>
      <w:bookmarkStart w:id="1397" w:name="_Toc439170702"/>
      <w:bookmarkStart w:id="1398" w:name="_Toc439172804"/>
      <w:bookmarkStart w:id="1399" w:name="_Toc439173248"/>
      <w:bookmarkStart w:id="1400" w:name="_Toc439238244"/>
      <w:bookmarkStart w:id="1401" w:name="_Toc439252791"/>
      <w:bookmarkStart w:id="1402" w:name="_Toc439323765"/>
      <w:bookmarkStart w:id="1403" w:name="_Toc440357163"/>
      <w:bookmarkStart w:id="1404" w:name="_Toc440359715"/>
      <w:bookmarkStart w:id="1405" w:name="_Toc440632179"/>
      <w:bookmarkStart w:id="1406" w:name="_Toc440875999"/>
      <w:bookmarkStart w:id="1407" w:name="_Toc441131027"/>
      <w:bookmarkStart w:id="1408" w:name="_Toc447269844"/>
      <w:bookmarkStart w:id="1409" w:name="_Toc464120670"/>
      <w:bookmarkStart w:id="1410" w:name="_Toc466970590"/>
      <w:bookmarkStart w:id="1411" w:name="_Toc468462504"/>
      <w:bookmarkStart w:id="1412" w:name="_Toc469482097"/>
      <w:bookmarkStart w:id="1413" w:name="_Toc472411872"/>
      <w:bookmarkStart w:id="1414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A5244C" w:rsidRPr="00A5244C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5" w:name="_Toc97651412"/>
      <w:bookmarkStart w:id="1416" w:name="_Toc98253957"/>
      <w:bookmarkStart w:id="1417" w:name="_Toc157248209"/>
      <w:bookmarkStart w:id="1418" w:name="_Toc157496578"/>
      <w:bookmarkStart w:id="1419" w:name="_Toc158206117"/>
      <w:bookmarkStart w:id="1420" w:name="_Toc164057802"/>
      <w:bookmarkStart w:id="1421" w:name="_Toc164137152"/>
      <w:bookmarkStart w:id="1422" w:name="_Toc164161312"/>
      <w:bookmarkStart w:id="1423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4" w:name="_Toc439170703"/>
      <w:bookmarkStart w:id="1425" w:name="_Toc439172805"/>
      <w:bookmarkStart w:id="1426" w:name="_Toc439173249"/>
      <w:bookmarkStart w:id="1427" w:name="_Toc439238245"/>
      <w:bookmarkStart w:id="1428" w:name="_Toc439252792"/>
      <w:bookmarkStart w:id="1429" w:name="_Toc439323766"/>
      <w:bookmarkStart w:id="1430" w:name="_Toc440357164"/>
      <w:bookmarkStart w:id="1431" w:name="_Toc440359716"/>
      <w:bookmarkStart w:id="1432" w:name="_Toc440632180"/>
      <w:bookmarkStart w:id="1433" w:name="_Toc440876000"/>
      <w:bookmarkStart w:id="1434" w:name="_Toc441131028"/>
      <w:bookmarkStart w:id="1435" w:name="_Toc447269845"/>
      <w:bookmarkStart w:id="1436" w:name="_Toc464120671"/>
      <w:bookmarkStart w:id="1437" w:name="_Toc466970591"/>
      <w:bookmarkStart w:id="1438" w:name="_Toc468462505"/>
      <w:bookmarkStart w:id="1439" w:name="_Toc469482098"/>
      <w:bookmarkStart w:id="1440" w:name="_Toc472411873"/>
      <w:bookmarkStart w:id="1441" w:name="_Toc498588958"/>
      <w:r w:rsidRPr="00382A07">
        <w:rPr>
          <w:szCs w:val="24"/>
        </w:rPr>
        <w:lastRenderedPageBreak/>
        <w:t>Инструкции по заполнению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A5244C">
        <w:rPr>
          <w:sz w:val="24"/>
          <w:szCs w:val="24"/>
        </w:rPr>
        <w:t>.</w:t>
      </w:r>
      <w:r w:rsidR="004F4D80" w:rsidRPr="00382A07">
        <w:rPr>
          <w:sz w:val="24"/>
          <w:szCs w:val="24"/>
        </w:rPr>
        <w:t xml:space="preserve">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A5244C">
        <w:rPr>
          <w:rFonts w:eastAsia="Calibri"/>
          <w:sz w:val="24"/>
          <w:szCs w:val="24"/>
          <w:lang w:eastAsia="en-US"/>
        </w:rPr>
        <w:t>пред/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A5244C">
        <w:rPr>
          <w:sz w:val="24"/>
          <w:szCs w:val="24"/>
        </w:rPr>
        <w:t>пред/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3"/>
    <w:bookmarkEnd w:id="1384"/>
    <w:bookmarkEnd w:id="1385"/>
    <w:bookmarkEnd w:id="1386"/>
    <w:bookmarkEnd w:id="1387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2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Toc423423680"/>
      <w:bookmarkStart w:id="1444" w:name="_Ref440272035"/>
      <w:bookmarkStart w:id="1445" w:name="_Ref440274733"/>
      <w:bookmarkStart w:id="1446" w:name="_Ref444179578"/>
      <w:bookmarkStart w:id="1447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2"/>
      <w:bookmarkEnd w:id="1443"/>
      <w:bookmarkEnd w:id="1444"/>
      <w:bookmarkEnd w:id="1445"/>
      <w:bookmarkEnd w:id="1446"/>
      <w:bookmarkEnd w:id="1447"/>
    </w:p>
    <w:p w:rsidR="004F4D80" w:rsidRPr="001D6DBB" w:rsidRDefault="001D6DBB" w:rsidP="004F4D80">
      <w:pPr>
        <w:pStyle w:val="3"/>
        <w:rPr>
          <w:szCs w:val="24"/>
        </w:rPr>
      </w:pPr>
      <w:bookmarkStart w:id="1448" w:name="_Toc343690584"/>
      <w:bookmarkStart w:id="1449" w:name="_Toc372294428"/>
      <w:bookmarkStart w:id="1450" w:name="_Toc379288896"/>
      <w:bookmarkStart w:id="1451" w:name="_Toc384734780"/>
      <w:bookmarkStart w:id="1452" w:name="_Toc396984078"/>
      <w:bookmarkStart w:id="1453" w:name="_Toc423423681"/>
      <w:bookmarkStart w:id="1454" w:name="_Toc439170710"/>
      <w:bookmarkStart w:id="1455" w:name="_Toc439172812"/>
      <w:bookmarkStart w:id="1456" w:name="_Toc439173253"/>
      <w:bookmarkStart w:id="1457" w:name="_Toc439238249"/>
      <w:bookmarkStart w:id="1458" w:name="_Toc439252796"/>
      <w:bookmarkStart w:id="1459" w:name="_Toc439323770"/>
      <w:bookmarkStart w:id="1460" w:name="_Toc440361405"/>
      <w:bookmarkStart w:id="1461" w:name="_Toc440376287"/>
      <w:bookmarkStart w:id="1462" w:name="_Toc440382545"/>
      <w:bookmarkStart w:id="1463" w:name="_Toc440447215"/>
      <w:bookmarkStart w:id="1464" w:name="_Toc440632376"/>
      <w:bookmarkStart w:id="1465" w:name="_Toc440875148"/>
      <w:bookmarkStart w:id="1466" w:name="_Toc441131135"/>
      <w:bookmarkStart w:id="1467" w:name="_Toc441572140"/>
      <w:bookmarkStart w:id="1468" w:name="_Toc441575232"/>
      <w:bookmarkStart w:id="1469" w:name="_Toc442195898"/>
      <w:bookmarkStart w:id="1470" w:name="_Toc442251940"/>
      <w:bookmarkStart w:id="1471" w:name="_Toc442258889"/>
      <w:bookmarkStart w:id="1472" w:name="_Toc442259129"/>
      <w:bookmarkStart w:id="1473" w:name="_Toc447292892"/>
      <w:bookmarkStart w:id="1474" w:name="_Toc461808964"/>
      <w:bookmarkStart w:id="1475" w:name="_Toc463514796"/>
      <w:bookmarkStart w:id="1476" w:name="_Toc466967523"/>
      <w:bookmarkStart w:id="1477" w:name="_Toc467574715"/>
      <w:bookmarkStart w:id="1478" w:name="_Toc468441758"/>
      <w:bookmarkStart w:id="1479" w:name="_Toc469480233"/>
      <w:bookmarkStart w:id="1480" w:name="_Toc472409262"/>
      <w:bookmarkStart w:id="1481" w:name="_Toc498417409"/>
      <w:bookmarkStart w:id="1482" w:name="_Toc498588960"/>
      <w:r w:rsidRPr="001D6DBB">
        <w:rPr>
          <w:szCs w:val="24"/>
        </w:rPr>
        <w:t xml:space="preserve">Форма 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1"/>
      <w:bookmarkEnd w:id="1482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3" w:name="_Toc343690585"/>
      <w:bookmarkStart w:id="1484" w:name="_Toc372294429"/>
      <w:bookmarkStart w:id="1485" w:name="_Toc379288897"/>
      <w:bookmarkStart w:id="1486" w:name="_Toc384734781"/>
      <w:bookmarkStart w:id="1487" w:name="_Toc396984079"/>
      <w:bookmarkStart w:id="1488" w:name="_Toc423423682"/>
      <w:bookmarkStart w:id="1489" w:name="_Toc439170711"/>
      <w:bookmarkStart w:id="1490" w:name="_Toc439172813"/>
      <w:bookmarkStart w:id="1491" w:name="_Toc439173254"/>
      <w:bookmarkStart w:id="1492" w:name="_Toc439238250"/>
      <w:bookmarkStart w:id="1493" w:name="_Toc439252797"/>
      <w:bookmarkStart w:id="1494" w:name="_Toc439323771"/>
      <w:bookmarkStart w:id="1495" w:name="_Toc440357169"/>
      <w:bookmarkStart w:id="1496" w:name="_Toc440359721"/>
      <w:bookmarkStart w:id="1497" w:name="_Toc440632185"/>
      <w:bookmarkStart w:id="1498" w:name="_Toc440876005"/>
      <w:bookmarkStart w:id="1499" w:name="_Toc441131033"/>
      <w:bookmarkStart w:id="1500" w:name="_Toc447269850"/>
      <w:bookmarkStart w:id="1501" w:name="_Toc464120676"/>
      <w:bookmarkStart w:id="1502" w:name="_Toc466970594"/>
      <w:bookmarkStart w:id="1503" w:name="_Toc468462508"/>
      <w:bookmarkStart w:id="1504" w:name="_Toc469482101"/>
      <w:bookmarkStart w:id="1505" w:name="_Toc472411876"/>
      <w:bookmarkStart w:id="1506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7" w:name="_Toc329588495"/>
      <w:bookmarkStart w:id="1508" w:name="_Toc423423683"/>
      <w:bookmarkStart w:id="1509" w:name="_Ref440272051"/>
      <w:bookmarkStart w:id="1510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7"/>
      <w:bookmarkEnd w:id="1508"/>
      <w:bookmarkEnd w:id="1509"/>
      <w:bookmarkEnd w:id="1510"/>
      <w:bookmarkEnd w:id="1511"/>
    </w:p>
    <w:p w:rsidR="004F4D80" w:rsidRPr="00382A07" w:rsidRDefault="004F4D80" w:rsidP="004F4D80">
      <w:pPr>
        <w:pStyle w:val="3"/>
        <w:rPr>
          <w:szCs w:val="24"/>
        </w:rPr>
      </w:pPr>
      <w:bookmarkStart w:id="1512" w:name="_Toc343690587"/>
      <w:bookmarkStart w:id="1513" w:name="_Toc372294431"/>
      <w:bookmarkStart w:id="1514" w:name="_Toc379288899"/>
      <w:bookmarkStart w:id="1515" w:name="_Toc384734783"/>
      <w:bookmarkStart w:id="1516" w:name="_Toc396984081"/>
      <w:bookmarkStart w:id="1517" w:name="_Toc423423684"/>
      <w:bookmarkStart w:id="1518" w:name="_Toc439170713"/>
      <w:bookmarkStart w:id="1519" w:name="_Toc439172815"/>
      <w:bookmarkStart w:id="1520" w:name="_Toc439173256"/>
      <w:bookmarkStart w:id="1521" w:name="_Toc439238252"/>
      <w:bookmarkStart w:id="1522" w:name="_Toc439252799"/>
      <w:bookmarkStart w:id="1523" w:name="_Toc439323773"/>
      <w:bookmarkStart w:id="1524" w:name="_Toc440357171"/>
      <w:bookmarkStart w:id="1525" w:name="_Toc440359723"/>
      <w:bookmarkStart w:id="1526" w:name="_Toc440632187"/>
      <w:bookmarkStart w:id="1527" w:name="_Toc440876007"/>
      <w:bookmarkStart w:id="1528" w:name="_Toc441131035"/>
      <w:bookmarkStart w:id="1529" w:name="_Toc447269852"/>
      <w:bookmarkStart w:id="1530" w:name="_Toc464120678"/>
      <w:bookmarkStart w:id="1531" w:name="_Toc466970596"/>
      <w:bookmarkStart w:id="1532" w:name="_Toc468462510"/>
      <w:bookmarkStart w:id="1533" w:name="_Toc469482103"/>
      <w:bookmarkStart w:id="1534" w:name="_Toc472411878"/>
      <w:bookmarkStart w:id="1535" w:name="_Toc498588963"/>
      <w:r w:rsidRPr="00382A07">
        <w:rPr>
          <w:szCs w:val="24"/>
        </w:rPr>
        <w:t xml:space="preserve">Форма 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="000D70B6" w:rsidRPr="00382A07">
        <w:rPr>
          <w:szCs w:val="24"/>
        </w:rPr>
        <w:t>Согласия на обработку персональных данных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36" w:name="_Toc439252801"/>
      <w:bookmarkStart w:id="1537" w:name="_Toc439323774"/>
      <w:bookmarkStart w:id="1538" w:name="_Toc440357172"/>
      <w:bookmarkStart w:id="1539" w:name="_Toc440359724"/>
      <w:bookmarkStart w:id="1540" w:name="_Toc440632188"/>
      <w:bookmarkStart w:id="1541" w:name="_Toc440876008"/>
      <w:bookmarkStart w:id="1542" w:name="_Toc441131036"/>
      <w:bookmarkStart w:id="1543" w:name="_Toc447269853"/>
      <w:bookmarkStart w:id="1544" w:name="_Toc464120679"/>
      <w:bookmarkStart w:id="1545" w:name="_Toc466970597"/>
      <w:bookmarkStart w:id="1546" w:name="_Toc468462511"/>
      <w:bookmarkStart w:id="1547" w:name="_Toc469482104"/>
      <w:bookmarkStart w:id="1548" w:name="_Toc472411879"/>
      <w:bookmarkStart w:id="1549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0" w:name="_Ref440272256"/>
      <w:bookmarkStart w:id="1551" w:name="_Ref440272678"/>
      <w:bookmarkStart w:id="1552" w:name="_Ref440274944"/>
      <w:bookmarkStart w:id="1553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50"/>
      <w:bookmarkEnd w:id="1551"/>
      <w:bookmarkEnd w:id="1552"/>
      <w:bookmarkEnd w:id="1553"/>
    </w:p>
    <w:p w:rsidR="007A6A39" w:rsidRPr="00382A07" w:rsidRDefault="007A6A39" w:rsidP="007A6A39">
      <w:pPr>
        <w:pStyle w:val="3"/>
        <w:rPr>
          <w:szCs w:val="24"/>
        </w:rPr>
      </w:pPr>
      <w:bookmarkStart w:id="1554" w:name="_Toc439170715"/>
      <w:bookmarkStart w:id="1555" w:name="_Toc439172817"/>
      <w:bookmarkStart w:id="1556" w:name="_Toc439173259"/>
      <w:bookmarkStart w:id="1557" w:name="_Toc439238255"/>
      <w:bookmarkStart w:id="1558" w:name="_Toc439252803"/>
      <w:bookmarkStart w:id="1559" w:name="_Toc439323776"/>
      <w:bookmarkStart w:id="1560" w:name="_Toc440357174"/>
      <w:bookmarkStart w:id="1561" w:name="_Toc440359726"/>
      <w:bookmarkStart w:id="1562" w:name="_Toc440632190"/>
      <w:bookmarkStart w:id="1563" w:name="_Toc440876010"/>
      <w:bookmarkStart w:id="1564" w:name="_Toc441131038"/>
      <w:bookmarkStart w:id="1565" w:name="_Toc447269855"/>
      <w:bookmarkStart w:id="1566" w:name="_Toc464120683"/>
      <w:bookmarkStart w:id="1567" w:name="_Toc466970601"/>
      <w:bookmarkStart w:id="1568" w:name="_Toc468462515"/>
      <w:bookmarkStart w:id="1569" w:name="_Toc469482108"/>
      <w:bookmarkStart w:id="1570" w:name="_Toc472411883"/>
      <w:bookmarkStart w:id="1571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7E1B78" w:rsidRDefault="007A6A39" w:rsidP="00F413AF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E1B78">
        <w:rPr>
          <w:sz w:val="24"/>
          <w:szCs w:val="24"/>
        </w:rPr>
        <w:t xml:space="preserve">Участник, подавший Заявку на участие в </w:t>
      </w:r>
      <w:r w:rsidR="007E1B78" w:rsidRPr="007E1B78">
        <w:rPr>
          <w:sz w:val="24"/>
          <w:szCs w:val="24"/>
        </w:rPr>
        <w:t xml:space="preserve">открытом </w:t>
      </w:r>
      <w:r w:rsidR="007E1B78">
        <w:rPr>
          <w:sz w:val="24"/>
          <w:szCs w:val="24"/>
        </w:rPr>
        <w:t>запросе предложений на право зак</w:t>
      </w:r>
      <w:r w:rsidR="007E1B78" w:rsidRPr="007E1B78">
        <w:rPr>
          <w:sz w:val="24"/>
          <w:szCs w:val="24"/>
        </w:rPr>
        <w:t xml:space="preserve">лючения </w:t>
      </w:r>
      <w:r w:rsidR="007E1B78" w:rsidRPr="007E1B78">
        <w:rPr>
          <w:iCs/>
          <w:sz w:val="24"/>
          <w:szCs w:val="24"/>
          <w:lang w:eastAsia="ru-RU"/>
        </w:rPr>
        <w:t xml:space="preserve">Договора на поставку </w:t>
      </w:r>
      <w:r w:rsidR="007E1B78" w:rsidRPr="007E1B78">
        <w:rPr>
          <w:sz w:val="24"/>
          <w:szCs w:val="24"/>
        </w:rPr>
        <w:t>устройств РЗА</w:t>
      </w:r>
      <w:r w:rsidR="007E1B78" w:rsidRPr="007E1B78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«Смоленскэнерго»)</w:t>
      </w:r>
      <w:r w:rsidR="007E1B78">
        <w:rPr>
          <w:iCs/>
          <w:sz w:val="24"/>
          <w:szCs w:val="24"/>
          <w:lang w:eastAsia="ru-RU"/>
        </w:rPr>
        <w:t xml:space="preserve"> </w:t>
      </w:r>
      <w:r w:rsidRPr="007E1B78">
        <w:rPr>
          <w:sz w:val="24"/>
          <w:szCs w:val="24"/>
        </w:rPr>
        <w:t>вне зависимости от формы</w:t>
      </w:r>
      <w:r w:rsidR="00825388" w:rsidRPr="007E1B78">
        <w:rPr>
          <w:sz w:val="24"/>
          <w:szCs w:val="24"/>
        </w:rPr>
        <w:t xml:space="preserve"> и места проведения обязуется: </w:t>
      </w:r>
      <w:r w:rsidR="00825388" w:rsidRPr="007E1B78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7E1B78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7E1B78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E1B78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E1B78">
        <w:rPr>
          <w:sz w:val="24"/>
          <w:szCs w:val="24"/>
          <w:lang w:eastAsia="ru-RU"/>
        </w:rPr>
        <w:t>; 3) предоставить</w:t>
      </w:r>
      <w:r w:rsidR="00825388" w:rsidRPr="007E1B78">
        <w:rPr>
          <w:sz w:val="24"/>
          <w:szCs w:val="20"/>
          <w:lang w:eastAsia="ru-RU"/>
        </w:rPr>
        <w:t xml:space="preserve"> </w:t>
      </w:r>
      <w:r w:rsidR="00825388" w:rsidRPr="007E1B78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7E1B78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7E1B78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7E1B78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7E1B78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E1B78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E1B78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E1B78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E1B78">
        <w:rPr>
          <w:sz w:val="24"/>
          <w:szCs w:val="24"/>
        </w:rPr>
        <w:t xml:space="preserve"> (</w:t>
      </w:r>
      <w:r w:rsidR="00825388" w:rsidRPr="007E1B7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7E1B78">
        <w:rPr>
          <w:sz w:val="24"/>
          <w:szCs w:val="24"/>
        </w:rPr>
        <w:t>)</w:t>
      </w:r>
      <w:r w:rsidR="002F7C72" w:rsidRPr="007E1B78">
        <w:rPr>
          <w:sz w:val="24"/>
          <w:szCs w:val="24"/>
        </w:rPr>
        <w:t>.</w:t>
      </w:r>
    </w:p>
    <w:p w:rsidR="007A6A39" w:rsidRPr="007E1B78" w:rsidRDefault="007A6A39" w:rsidP="00EB532D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E1B78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7E1B78" w:rsidRPr="007E1B78">
        <w:rPr>
          <w:sz w:val="24"/>
          <w:szCs w:val="24"/>
        </w:rPr>
        <w:t>открытом запросе предложений на право за</w:t>
      </w:r>
      <w:r w:rsidR="007E1B78">
        <w:rPr>
          <w:sz w:val="24"/>
          <w:szCs w:val="24"/>
        </w:rPr>
        <w:t>к</w:t>
      </w:r>
      <w:r w:rsidR="007E1B78" w:rsidRPr="007E1B78">
        <w:rPr>
          <w:sz w:val="24"/>
          <w:szCs w:val="24"/>
        </w:rPr>
        <w:t xml:space="preserve">лючения </w:t>
      </w:r>
      <w:r w:rsidR="007E1B78" w:rsidRPr="007E1B78">
        <w:rPr>
          <w:iCs/>
          <w:sz w:val="24"/>
          <w:szCs w:val="24"/>
          <w:lang w:eastAsia="ru-RU"/>
        </w:rPr>
        <w:t xml:space="preserve">Договора на поставку </w:t>
      </w:r>
      <w:r w:rsidR="007E1B78" w:rsidRPr="007E1B78">
        <w:rPr>
          <w:sz w:val="24"/>
          <w:szCs w:val="24"/>
        </w:rPr>
        <w:t>устройств РЗА</w:t>
      </w:r>
      <w:r w:rsidR="007E1B78" w:rsidRPr="007E1B78">
        <w:rPr>
          <w:iCs/>
          <w:sz w:val="24"/>
          <w:szCs w:val="24"/>
          <w:lang w:eastAsia="ru-RU"/>
        </w:rPr>
        <w:t xml:space="preserve"> для нужд ПАО «МРСК Центра» (филиала «Смоленскэнерго»)</w:t>
      </w:r>
      <w:r w:rsidR="007E1B78">
        <w:rPr>
          <w:iCs/>
          <w:sz w:val="24"/>
          <w:szCs w:val="24"/>
          <w:lang w:eastAsia="ru-RU"/>
        </w:rPr>
        <w:t xml:space="preserve"> </w:t>
      </w:r>
      <w:r w:rsidRPr="007E1B78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72" w:name="_Toc439170716"/>
      <w:bookmarkStart w:id="1573" w:name="_Toc439172818"/>
      <w:bookmarkStart w:id="1574" w:name="_Toc439173260"/>
      <w:bookmarkStart w:id="1575" w:name="_Toc439238256"/>
      <w:bookmarkStart w:id="1576" w:name="_Toc439252804"/>
      <w:bookmarkStart w:id="1577" w:name="_Toc439323777"/>
      <w:bookmarkStart w:id="1578" w:name="_Toc440357175"/>
      <w:bookmarkStart w:id="1579" w:name="_Toc440359727"/>
      <w:bookmarkStart w:id="1580" w:name="_Toc440632191"/>
      <w:bookmarkStart w:id="1581" w:name="_Toc440876011"/>
      <w:bookmarkStart w:id="1582" w:name="_Toc441131039"/>
      <w:bookmarkStart w:id="1583" w:name="_Toc447269856"/>
      <w:bookmarkStart w:id="1584" w:name="_Toc464120684"/>
      <w:bookmarkStart w:id="1585" w:name="_Toc466970602"/>
      <w:bookmarkStart w:id="1586" w:name="_Toc468462516"/>
      <w:bookmarkStart w:id="1587" w:name="_Toc469482109"/>
      <w:bookmarkStart w:id="1588" w:name="_Toc472411884"/>
      <w:bookmarkStart w:id="1589" w:name="_Toc498588969"/>
      <w:r w:rsidRPr="00382A07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0" w:name="_Toc426108836"/>
      <w:bookmarkStart w:id="1591" w:name="_Ref441574460"/>
      <w:bookmarkStart w:id="1592" w:name="_Ref441574649"/>
      <w:bookmarkStart w:id="1593" w:name="_Toc441575251"/>
      <w:bookmarkStart w:id="1594" w:name="_Ref442187883"/>
      <w:bookmarkStart w:id="1595" w:name="_Ref467569419"/>
      <w:bookmarkStart w:id="1596" w:name="_Toc498588970"/>
      <w:r w:rsidRPr="00382A07">
        <w:lastRenderedPageBreak/>
        <w:t>Расписка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90"/>
      <w:bookmarkEnd w:id="1591"/>
      <w:bookmarkEnd w:id="1592"/>
      <w:bookmarkEnd w:id="1593"/>
      <w:bookmarkEnd w:id="1594"/>
      <w:bookmarkEnd w:id="1595"/>
      <w:bookmarkEnd w:id="1596"/>
    </w:p>
    <w:p w:rsidR="00726A75" w:rsidRPr="00382A07" w:rsidRDefault="00726A75" w:rsidP="00726A75">
      <w:pPr>
        <w:pStyle w:val="3"/>
        <w:rPr>
          <w:szCs w:val="24"/>
        </w:rPr>
      </w:pPr>
      <w:bookmarkStart w:id="1597" w:name="_Toc426108837"/>
      <w:bookmarkStart w:id="1598" w:name="_Ref441574456"/>
      <w:bookmarkStart w:id="1599" w:name="_Toc441575252"/>
      <w:bookmarkStart w:id="1600" w:name="_Toc447269864"/>
      <w:bookmarkStart w:id="1601" w:name="_Toc464120686"/>
      <w:bookmarkStart w:id="1602" w:name="_Toc466970604"/>
      <w:bookmarkStart w:id="1603" w:name="_Toc468462518"/>
      <w:bookmarkStart w:id="1604" w:name="_Toc469482111"/>
      <w:bookmarkStart w:id="1605" w:name="_Toc472411886"/>
      <w:bookmarkStart w:id="1606" w:name="_Toc498588971"/>
      <w:r w:rsidRPr="00382A07">
        <w:rPr>
          <w:szCs w:val="24"/>
        </w:rPr>
        <w:t xml:space="preserve">Форма Расписки сдачи-приемки </w:t>
      </w:r>
      <w:bookmarkEnd w:id="1597"/>
      <w:r w:rsidRPr="00382A07">
        <w:rPr>
          <w:szCs w:val="24"/>
        </w:rPr>
        <w:t>соглашения о неустойке</w:t>
      </w:r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E1B78" w:rsidP="00B30304">
            <w:pPr>
              <w:pStyle w:val="af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запрос предложений на право заключения </w:t>
            </w:r>
            <w:r w:rsidRPr="002F1A4E">
              <w:rPr>
                <w:iCs/>
                <w:sz w:val="24"/>
                <w:szCs w:val="24"/>
                <w:lang w:eastAsia="ru-RU"/>
              </w:rPr>
              <w:t xml:space="preserve">Договора на поставку </w:t>
            </w:r>
            <w:r w:rsidRPr="002F1A4E">
              <w:rPr>
                <w:sz w:val="24"/>
                <w:szCs w:val="24"/>
              </w:rPr>
              <w:t>устройств РЗА</w:t>
            </w:r>
            <w:r w:rsidRPr="002F1A4E">
              <w:rPr>
                <w:iCs/>
                <w:sz w:val="24"/>
                <w:szCs w:val="24"/>
                <w:lang w:eastAsia="ru-RU"/>
              </w:rPr>
              <w:t xml:space="preserve"> для нужд ПАО «МРСК Центра» (филиала «Смоленскэнерго»)</w:t>
            </w:r>
            <w:bookmarkStart w:id="1607" w:name="_GoBack"/>
            <w:bookmarkEnd w:id="1607"/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8"/>
      <w:bookmarkStart w:id="1609" w:name="_Toc441575253"/>
      <w:bookmarkStart w:id="1610" w:name="_Toc447269865"/>
      <w:bookmarkStart w:id="1611" w:name="_Toc464120687"/>
      <w:bookmarkStart w:id="1612" w:name="_Toc466970605"/>
      <w:bookmarkStart w:id="1613" w:name="_Toc468462519"/>
      <w:bookmarkStart w:id="1614" w:name="_Toc469482112"/>
      <w:bookmarkStart w:id="1615" w:name="_Toc472411887"/>
      <w:bookmarkStart w:id="1616" w:name="_Toc498588972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7" w:name="_Ref440272274"/>
      <w:bookmarkStart w:id="1618" w:name="_Ref440274756"/>
      <w:bookmarkStart w:id="161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17"/>
      <w:bookmarkEnd w:id="1618"/>
      <w:bookmarkEnd w:id="1619"/>
    </w:p>
    <w:p w:rsidR="007857E5" w:rsidRPr="00382A07" w:rsidRDefault="007857E5" w:rsidP="007857E5">
      <w:pPr>
        <w:pStyle w:val="3"/>
        <w:rPr>
          <w:szCs w:val="24"/>
        </w:rPr>
      </w:pPr>
      <w:bookmarkStart w:id="1620" w:name="_Toc439170718"/>
      <w:bookmarkStart w:id="1621" w:name="_Toc439172820"/>
      <w:bookmarkStart w:id="1622" w:name="_Toc439173262"/>
      <w:bookmarkStart w:id="1623" w:name="_Toc439238258"/>
      <w:bookmarkStart w:id="1624" w:name="_Toc439252806"/>
      <w:bookmarkStart w:id="1625" w:name="_Toc439323779"/>
      <w:bookmarkStart w:id="1626" w:name="_Toc440357177"/>
      <w:bookmarkStart w:id="1627" w:name="_Toc440359729"/>
      <w:bookmarkStart w:id="1628" w:name="_Toc440632193"/>
      <w:bookmarkStart w:id="1629" w:name="_Toc440876013"/>
      <w:bookmarkStart w:id="1630" w:name="_Toc441131041"/>
      <w:bookmarkStart w:id="1631" w:name="_Toc447269858"/>
      <w:bookmarkStart w:id="1632" w:name="_Toc464120689"/>
      <w:bookmarkStart w:id="1633" w:name="_Toc466970607"/>
      <w:bookmarkStart w:id="1634" w:name="_Toc468462521"/>
      <w:bookmarkStart w:id="1635" w:name="_Toc469482114"/>
      <w:bookmarkStart w:id="1636" w:name="_Toc472411889"/>
      <w:bookmarkStart w:id="1637" w:name="_Toc498588974"/>
      <w:r w:rsidRPr="00382A07">
        <w:rPr>
          <w:szCs w:val="24"/>
        </w:rPr>
        <w:t xml:space="preserve">Форма </w:t>
      </w:r>
      <w:bookmarkEnd w:id="162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38" w:name="_Toc300142269"/>
      <w:bookmarkStart w:id="1639" w:name="_Toc309735391"/>
      <w:bookmarkStart w:id="164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3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39"/>
      <w:bookmarkEnd w:id="164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9"/>
      <w:bookmarkStart w:id="1642" w:name="_Toc439172821"/>
      <w:bookmarkStart w:id="1643" w:name="_Toc439173263"/>
      <w:bookmarkStart w:id="1644" w:name="_Toc439238259"/>
      <w:bookmarkStart w:id="1645" w:name="_Toc439252807"/>
      <w:bookmarkStart w:id="1646" w:name="_Toc439323780"/>
      <w:bookmarkStart w:id="1647" w:name="_Toc440357178"/>
      <w:bookmarkStart w:id="1648" w:name="_Toc440359730"/>
      <w:bookmarkStart w:id="1649" w:name="_Toc440632194"/>
      <w:bookmarkStart w:id="1650" w:name="_Toc440876014"/>
      <w:bookmarkStart w:id="1651" w:name="_Toc441131042"/>
      <w:bookmarkStart w:id="1652" w:name="_Toc447269859"/>
      <w:bookmarkStart w:id="1653" w:name="_Toc464120690"/>
      <w:bookmarkStart w:id="1654" w:name="_Toc466970608"/>
      <w:bookmarkStart w:id="1655" w:name="_Toc468462522"/>
      <w:bookmarkStart w:id="1656" w:name="_Toc469482115"/>
      <w:bookmarkStart w:id="1657" w:name="_Toc472411890"/>
      <w:bookmarkStart w:id="1658" w:name="_Toc498588975"/>
      <w:r w:rsidRPr="00382A07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59" w:name="_Ref93268095"/>
      <w:bookmarkStart w:id="1660" w:name="_Ref93268099"/>
      <w:bookmarkStart w:id="1661" w:name="_Toc98253958"/>
      <w:bookmarkStart w:id="1662" w:name="_Toc165173884"/>
      <w:bookmarkStart w:id="1663" w:name="_Toc423423678"/>
      <w:bookmarkStart w:id="1664" w:name="_Ref440272510"/>
      <w:bookmarkStart w:id="1665" w:name="_Ref440274961"/>
      <w:bookmarkStart w:id="166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</w:p>
    <w:p w:rsidR="00635719" w:rsidRPr="00382A07" w:rsidRDefault="00635719" w:rsidP="00635719">
      <w:pPr>
        <w:pStyle w:val="3"/>
        <w:rPr>
          <w:szCs w:val="24"/>
        </w:rPr>
      </w:pPr>
      <w:bookmarkStart w:id="1667" w:name="_Toc90385125"/>
      <w:bookmarkStart w:id="1668" w:name="_Toc439170705"/>
      <w:bookmarkStart w:id="1669" w:name="_Toc439172807"/>
      <w:bookmarkStart w:id="1670" w:name="_Toc439173268"/>
      <w:bookmarkStart w:id="1671" w:name="_Toc439238264"/>
      <w:bookmarkStart w:id="1672" w:name="_Toc439252812"/>
      <w:bookmarkStart w:id="1673" w:name="_Toc439323785"/>
      <w:bookmarkStart w:id="1674" w:name="_Toc440357183"/>
      <w:bookmarkStart w:id="1675" w:name="_Toc440359735"/>
      <w:bookmarkStart w:id="1676" w:name="_Toc440632199"/>
      <w:bookmarkStart w:id="1677" w:name="_Toc440876016"/>
      <w:bookmarkStart w:id="1678" w:name="_Toc441131044"/>
      <w:bookmarkStart w:id="1679" w:name="_Toc447269861"/>
      <w:bookmarkStart w:id="1680" w:name="_Toc464120692"/>
      <w:bookmarkStart w:id="1681" w:name="_Toc466970610"/>
      <w:bookmarkStart w:id="1682" w:name="_Toc468462524"/>
      <w:bookmarkStart w:id="1683" w:name="_Toc469482117"/>
      <w:bookmarkStart w:id="1684" w:name="_Toc472411892"/>
      <w:bookmarkStart w:id="1685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6" w:name="_Toc90385126"/>
      <w:bookmarkStart w:id="1687" w:name="_Toc98253959"/>
      <w:bookmarkStart w:id="1688" w:name="_Toc157248211"/>
      <w:bookmarkStart w:id="1689" w:name="_Toc157496580"/>
      <w:bookmarkStart w:id="1690" w:name="_Toc158206119"/>
      <w:bookmarkStart w:id="1691" w:name="_Toc164057804"/>
      <w:bookmarkStart w:id="1692" w:name="_Toc164137154"/>
      <w:bookmarkStart w:id="1693" w:name="_Toc164161314"/>
      <w:bookmarkStart w:id="169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95" w:name="_Toc439170706"/>
      <w:bookmarkStart w:id="1696" w:name="_Toc439172808"/>
      <w:bookmarkStart w:id="1697" w:name="_Toc439173269"/>
      <w:bookmarkStart w:id="1698" w:name="_Toc439238265"/>
      <w:bookmarkStart w:id="1699" w:name="_Toc439252813"/>
      <w:bookmarkStart w:id="1700" w:name="_Toc439323786"/>
      <w:bookmarkStart w:id="1701" w:name="_Toc440357184"/>
      <w:bookmarkStart w:id="1702" w:name="_Toc440359736"/>
      <w:bookmarkStart w:id="1703" w:name="_Toc440632200"/>
      <w:bookmarkStart w:id="1704" w:name="_Toc440876017"/>
      <w:bookmarkStart w:id="1705" w:name="_Toc441131045"/>
      <w:bookmarkStart w:id="1706" w:name="_Toc447269862"/>
      <w:bookmarkStart w:id="1707" w:name="_Toc464120693"/>
      <w:bookmarkStart w:id="1708" w:name="_Toc466970611"/>
      <w:bookmarkStart w:id="1709" w:name="_Toc468462525"/>
      <w:bookmarkStart w:id="1710" w:name="_Toc469482118"/>
      <w:bookmarkStart w:id="1711" w:name="_Toc472411893"/>
      <w:bookmarkStart w:id="1712" w:name="_Toc498588978"/>
      <w:r w:rsidRPr="00382A07">
        <w:rPr>
          <w:szCs w:val="24"/>
        </w:rPr>
        <w:lastRenderedPageBreak/>
        <w:t>Инструкции по заполнению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4DF" w:rsidRDefault="000D14DF">
      <w:pPr>
        <w:spacing w:line="240" w:lineRule="auto"/>
      </w:pPr>
      <w:r>
        <w:separator/>
      </w:r>
    </w:p>
  </w:endnote>
  <w:endnote w:type="continuationSeparator" w:id="0">
    <w:p w:rsidR="000D14DF" w:rsidRDefault="000D14DF">
      <w:pPr>
        <w:spacing w:line="240" w:lineRule="auto"/>
      </w:pPr>
      <w:r>
        <w:continuationSeparator/>
      </w:r>
    </w:p>
  </w:endnote>
  <w:endnote w:id="1">
    <w:p w:rsidR="00C5170B" w:rsidRPr="001D6DBB" w:rsidRDefault="00C5170B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170B" w:rsidRDefault="00C5170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Pr="00FA0376" w:rsidRDefault="00C5170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E1B78">
      <w:rPr>
        <w:noProof/>
        <w:sz w:val="16"/>
        <w:szCs w:val="16"/>
        <w:lang w:eastAsia="ru-RU"/>
      </w:rPr>
      <w:t>87</w:t>
    </w:r>
    <w:r w:rsidRPr="00FA0376">
      <w:rPr>
        <w:sz w:val="16"/>
        <w:szCs w:val="16"/>
        <w:lang w:eastAsia="ru-RU"/>
      </w:rPr>
      <w:fldChar w:fldCharType="end"/>
    </w:r>
  </w:p>
  <w:p w:rsidR="00C5170B" w:rsidRPr="00EE0539" w:rsidRDefault="00C5170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C5170B">
      <w:rPr>
        <w:sz w:val="18"/>
        <w:szCs w:val="18"/>
      </w:rPr>
      <w:t>Договора на поставку устройств РЗА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4DF" w:rsidRDefault="000D14DF">
      <w:pPr>
        <w:spacing w:line="240" w:lineRule="auto"/>
      </w:pPr>
      <w:r>
        <w:separator/>
      </w:r>
    </w:p>
  </w:footnote>
  <w:footnote w:type="continuationSeparator" w:id="0">
    <w:p w:rsidR="000D14DF" w:rsidRDefault="000D14DF">
      <w:pPr>
        <w:spacing w:line="240" w:lineRule="auto"/>
      </w:pPr>
      <w:r>
        <w:continuationSeparator/>
      </w:r>
    </w:p>
  </w:footnote>
  <w:footnote w:id="1">
    <w:p w:rsidR="00C5170B" w:rsidRPr="00B36685" w:rsidRDefault="00C5170B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5170B" w:rsidRDefault="00C5170B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5170B" w:rsidRDefault="00C5170B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5170B" w:rsidRPr="00F83889" w:rsidRDefault="00C5170B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5170B" w:rsidRPr="00F83889" w:rsidRDefault="00C5170B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5170B" w:rsidRPr="00F83889" w:rsidRDefault="00C5170B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5170B" w:rsidRPr="00F83889" w:rsidRDefault="00C5170B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5170B" w:rsidRDefault="00C5170B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Pr="00930031" w:rsidRDefault="00C5170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70B" w:rsidRDefault="00C517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4D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A6D17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1B78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244C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170B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2A0956B-02F9-47BB-BC06-D048DA06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A5244C"/>
  </w:style>
  <w:style w:type="character" w:customStyle="1" w:styleId="1f1">
    <w:name w:val="Подпункт Знак1"/>
    <w:link w:val="aff6"/>
    <w:rsid w:val="00A5244C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Altunina.NA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Altunina.NA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D12F-1FF5-4B81-85F9-87D26A57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89</Pages>
  <Words>29661</Words>
  <Characters>169070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198335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72</cp:revision>
  <cp:lastPrinted>2015-12-29T14:27:00Z</cp:lastPrinted>
  <dcterms:created xsi:type="dcterms:W3CDTF">2016-12-02T12:44:00Z</dcterms:created>
  <dcterms:modified xsi:type="dcterms:W3CDTF">2018-10-05T06:59:00Z</dcterms:modified>
</cp:coreProperties>
</file>